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F6520" w14:textId="77777777" w:rsidR="00D83990" w:rsidRDefault="00D83990">
      <w:pPr>
        <w:spacing w:line="240" w:lineRule="exact"/>
        <w:ind w:left="3964" w:right="3965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Mikhail Pacheco</w:t>
      </w:r>
    </w:p>
    <w:p w14:paraId="111A582A" w14:textId="376709CA" w:rsidR="00157CD2" w:rsidRPr="00D83990" w:rsidRDefault="00774B9C">
      <w:pPr>
        <w:spacing w:line="240" w:lineRule="exact"/>
        <w:ind w:left="3964" w:right="396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dd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ss  </w:t>
      </w:r>
      <w:r w:rsidRPr="00D83990">
        <w:rPr>
          <w:rFonts w:asciiTheme="minorHAnsi" w:hAnsiTheme="minorHAnsi" w:cstheme="minorHAnsi"/>
          <w:spacing w:val="51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ty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, ST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XXXXX</w:t>
      </w:r>
    </w:p>
    <w:p w14:paraId="3AB5105C" w14:textId="414ED7C6" w:rsidR="00157CD2" w:rsidRPr="00D83990" w:rsidRDefault="00774B9C">
      <w:pPr>
        <w:spacing w:line="220" w:lineRule="exact"/>
        <w:ind w:left="1526" w:right="152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z w:val="22"/>
          <w:szCs w:val="22"/>
        </w:rPr>
        <w:t>Ho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XX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z w:val="22"/>
          <w:szCs w:val="22"/>
        </w:rPr>
        <w:t>)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XXX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XXX</w:t>
      </w:r>
      <w:r w:rsidRPr="00D83990">
        <w:rPr>
          <w:rFonts w:asciiTheme="minorHAnsi" w:eastAsia="Garamond" w:hAnsiTheme="minorHAnsi" w:cstheme="minorHAnsi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ll: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XXX</w:t>
      </w:r>
      <w:r w:rsidRPr="00D83990">
        <w:rPr>
          <w:rFonts w:asciiTheme="minorHAnsi" w:eastAsia="Garamond" w:hAnsiTheme="minorHAnsi" w:cstheme="minorHAnsi"/>
          <w:sz w:val="22"/>
          <w:szCs w:val="22"/>
        </w:rPr>
        <w:t>)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XX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XXX</w:t>
      </w:r>
      <w:r w:rsidRPr="00D83990">
        <w:rPr>
          <w:rFonts w:asciiTheme="minorHAnsi" w:eastAsia="Garamond" w:hAnsiTheme="minorHAnsi" w:cstheme="minorHAnsi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il: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hyperlink r:id="rId7" w:history="1">
        <w:r w:rsidR="00D83990" w:rsidRPr="009D50F0">
          <w:rPr>
            <w:rStyle w:val="Hyperlink"/>
            <w:rFonts w:asciiTheme="minorHAnsi" w:eastAsia="Garamond" w:hAnsiTheme="minorHAnsi" w:cstheme="minorHAnsi"/>
            <w:sz w:val="22"/>
            <w:szCs w:val="22"/>
          </w:rPr>
          <w:t>mikhail@gmail.com</w:t>
        </w:r>
      </w:hyperlink>
    </w:p>
    <w:p w14:paraId="4F416FBD" w14:textId="77777777" w:rsidR="00157CD2" w:rsidRPr="00D83990" w:rsidRDefault="00157C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688918" w14:textId="77777777" w:rsidR="00157CD2" w:rsidRPr="00D83990" w:rsidRDefault="00157CD2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7160129E" w14:textId="77777777" w:rsidR="00157CD2" w:rsidRPr="00D83990" w:rsidRDefault="00774B9C">
      <w:pPr>
        <w:spacing w:before="37"/>
        <w:ind w:left="2738" w:right="275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pacing w:val="19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20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18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2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19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3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20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2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8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20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9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2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20"/>
          <w:sz w:val="22"/>
          <w:szCs w:val="22"/>
        </w:rPr>
        <w:t>ME</w:t>
      </w:r>
      <w:r w:rsidRPr="00D83990">
        <w:rPr>
          <w:rFonts w:asciiTheme="minorHAnsi" w:eastAsia="Garamond" w:hAnsiTheme="minorHAnsi" w:cstheme="minorHAnsi"/>
          <w:b/>
          <w:spacing w:val="18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4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20"/>
          <w:sz w:val="22"/>
          <w:szCs w:val="22"/>
        </w:rPr>
        <w:t>EXEC</w:t>
      </w:r>
      <w:r w:rsidRPr="00D83990">
        <w:rPr>
          <w:rFonts w:asciiTheme="minorHAnsi" w:eastAsia="Garamond" w:hAnsiTheme="minorHAnsi" w:cstheme="minorHAnsi"/>
          <w:b/>
          <w:spacing w:val="19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b/>
          <w:spacing w:val="20"/>
          <w:sz w:val="22"/>
          <w:szCs w:val="22"/>
        </w:rPr>
        <w:t>TI</w:t>
      </w:r>
      <w:r w:rsidRPr="00D83990">
        <w:rPr>
          <w:rFonts w:asciiTheme="minorHAnsi" w:eastAsia="Garamond" w:hAnsiTheme="minorHAnsi" w:cstheme="minorHAnsi"/>
          <w:b/>
          <w:spacing w:val="22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0DB71A62" w14:textId="77777777" w:rsidR="00157CD2" w:rsidRPr="00D83990" w:rsidRDefault="00774B9C">
      <w:pPr>
        <w:spacing w:before="59"/>
        <w:ind w:left="3808" w:right="380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RES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3C52706F" w14:textId="77777777" w:rsidR="00157CD2" w:rsidRPr="00D83990" w:rsidRDefault="00157CD2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1B01CF4" w14:textId="77777777" w:rsidR="00157CD2" w:rsidRPr="00D83990" w:rsidRDefault="00157C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53932F" w14:textId="77777777" w:rsidR="00157CD2" w:rsidRPr="00D83990" w:rsidRDefault="00774B9C">
      <w:pPr>
        <w:spacing w:before="41"/>
        <w:ind w:left="108" w:right="6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iv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rifi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ab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yea</w:t>
      </w:r>
      <w:r w:rsidRPr="00D83990">
        <w:rPr>
          <w:rFonts w:asciiTheme="minorHAnsi" w:eastAsia="Garamond" w:hAnsiTheme="minorHAnsi" w:cstheme="minorHAnsi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su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ch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fi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usi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owt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ob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j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ect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ch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vir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.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siv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enc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ig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gi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tem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wh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qui</w:t>
      </w:r>
      <w:r w:rsidRPr="00D83990">
        <w:rPr>
          <w:rFonts w:asciiTheme="minorHAnsi" w:eastAsia="Garamond" w:hAnsiTheme="minorHAnsi" w:cstheme="minorHAnsi"/>
          <w:spacing w:val="-6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ep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nde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tand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us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riv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k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et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us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;</w:t>
      </w:r>
      <w:r w:rsidRPr="00D83990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ig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ssfu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uil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ppe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isi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rs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cont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ob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liv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tome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mm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tome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-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us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rf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manc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riv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</w:t>
      </w:r>
      <w:r w:rsidRPr="00D83990">
        <w:rPr>
          <w:rFonts w:asciiTheme="minorHAnsi" w:eastAsia="Garamond" w:hAnsiTheme="minorHAnsi" w:cstheme="minorHAnsi"/>
          <w:sz w:val="22"/>
          <w:szCs w:val="22"/>
        </w:rPr>
        <w:t>.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mot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ate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dw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te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comp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ris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tha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2,00</w:t>
      </w:r>
      <w:r w:rsidRPr="00D83990">
        <w:rPr>
          <w:rFonts w:asciiTheme="minorHAnsi" w:eastAsia="Garamond" w:hAnsiTheme="minorHAnsi" w:cstheme="minorHAnsi"/>
          <w:sz w:val="22"/>
          <w:szCs w:val="22"/>
        </w:rPr>
        <w:t>0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emp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oyee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mana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&amp;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usi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ivisi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ceed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$40</w:t>
      </w:r>
      <w:r w:rsidRPr="00D83990">
        <w:rPr>
          <w:rFonts w:asciiTheme="minorHAnsi" w:eastAsia="Garamond" w:hAnsiTheme="minorHAnsi" w:cstheme="minorHAnsi"/>
          <w:sz w:val="22"/>
          <w:szCs w:val="22"/>
        </w:rPr>
        <w:t>0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illi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D42440C" w14:textId="77777777" w:rsidR="00157CD2" w:rsidRPr="00D83990" w:rsidRDefault="00157CD2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2394F43" w14:textId="77777777" w:rsidR="00157CD2" w:rsidRPr="00D83990" w:rsidRDefault="00774B9C">
      <w:pPr>
        <w:ind w:left="882" w:right="87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Ope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6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ana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quisi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&amp;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nte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rg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Busi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ate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gi</w:t>
      </w:r>
      <w:r w:rsidRPr="00D83990">
        <w:rPr>
          <w:rFonts w:asciiTheme="minorHAnsi" w:eastAsia="Garamond" w:hAnsiTheme="minorHAnsi" w:cstheme="minorHAnsi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opm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om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rf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manc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&amp;</w:t>
      </w:r>
      <w:r w:rsidRPr="00D8399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Q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tanda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us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isf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ac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&amp;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anc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eade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pm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D83990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&amp;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ana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ent/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Bu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nee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&amp;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uf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act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uri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6BA27B14" w14:textId="77777777" w:rsidR="00157CD2" w:rsidRPr="00D83990" w:rsidRDefault="00774B9C">
      <w:pPr>
        <w:spacing w:before="1" w:line="220" w:lineRule="exact"/>
        <w:ind w:left="1782" w:right="178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Chan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em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Co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&amp;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me</w:t>
      </w:r>
      <w:r w:rsidRPr="00D83990">
        <w:rPr>
          <w:rFonts w:asciiTheme="minorHAnsi" w:eastAsia="Garamond" w:hAnsiTheme="minorHAnsi" w:cstheme="minorHAnsi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ppo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z w:val="22"/>
          <w:szCs w:val="22"/>
        </w:rPr>
        <w:t xml:space="preserve"> </w:t>
      </w:r>
      <w:r w:rsidRPr="00D8399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ic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Pa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hips</w:t>
      </w:r>
    </w:p>
    <w:p w14:paraId="5358A1E2" w14:textId="77777777" w:rsidR="00157CD2" w:rsidRPr="00D83990" w:rsidRDefault="00157CD2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0A473000" w14:textId="77777777" w:rsidR="00157CD2" w:rsidRPr="00D83990" w:rsidRDefault="00774B9C">
      <w:pPr>
        <w:spacing w:before="37" w:line="260" w:lineRule="exact"/>
        <w:ind w:left="3228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ELE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D8399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HI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68091BC2" w14:textId="77777777" w:rsidR="00157CD2" w:rsidRPr="00D83990" w:rsidRDefault="00157CD2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07ABE50" w14:textId="77777777" w:rsidR="00157CD2" w:rsidRPr="00D83990" w:rsidRDefault="00774B9C">
      <w:pPr>
        <w:spacing w:before="42"/>
        <w:ind w:left="468" w:right="319" w:hanging="360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hAnsiTheme="minorHAnsi" w:cstheme="minorHAnsi"/>
          <w:sz w:val="22"/>
          <w:szCs w:val="22"/>
        </w:rPr>
        <w:t xml:space="preserve">  </w:t>
      </w:r>
      <w:r w:rsidRPr="00D8399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ou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rm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$4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10 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l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di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, 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mlining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4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bus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ni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 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ld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83990">
        <w:rPr>
          <w:rFonts w:asciiTheme="minorHAnsi" w:eastAsia="Garamond" w:hAnsiTheme="minorHAnsi" w:cstheme="minorHAnsi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ty</w:t>
      </w:r>
      <w:r w:rsidRPr="00D83990">
        <w:rPr>
          <w:rFonts w:asciiTheme="minorHAnsi" w:eastAsia="Garamond" w:hAnsiTheme="minorHAnsi" w:cstheme="minorHAnsi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hi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ins,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sh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ic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ions,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li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do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e-</w:t>
      </w:r>
      <w:r w:rsidRPr="00D83990">
        <w:rPr>
          <w:rFonts w:asciiTheme="minorHAnsi" w:eastAsia="Garamond" w:hAnsiTheme="minorHAnsi" w:cstheme="minorHAnsi"/>
          <w:sz w:val="22"/>
          <w:szCs w:val="22"/>
        </w:rPr>
        <w:t>di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BI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h.</w:t>
      </w:r>
    </w:p>
    <w:p w14:paraId="3FE3DEED" w14:textId="77777777" w:rsidR="00157CD2" w:rsidRPr="00D83990" w:rsidRDefault="00157CD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3EBF81A" w14:textId="77777777" w:rsidR="00157CD2" w:rsidRPr="00D83990" w:rsidRDefault="00774B9C">
      <w:pPr>
        <w:spacing w:line="220" w:lineRule="exact"/>
        <w:ind w:left="468" w:right="77" w:hanging="360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hAnsiTheme="minorHAnsi" w:cstheme="minorHAnsi"/>
          <w:sz w:val="22"/>
          <w:szCs w:val="22"/>
        </w:rPr>
        <w:t xml:space="preserve">  </w:t>
      </w:r>
      <w:r w:rsidRPr="00D8399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Rever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p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erv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as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or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gg</w:t>
      </w:r>
      <w:r w:rsidRPr="00D83990">
        <w:rPr>
          <w:rFonts w:asciiTheme="minorHAnsi" w:eastAsia="Garamond" w:hAnsiTheme="minorHAnsi" w:cstheme="minorHAnsi"/>
          <w:sz w:val="22"/>
          <w:szCs w:val="22"/>
        </w:rPr>
        <w:t>ling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$8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z w:val="22"/>
          <w:szCs w:val="22"/>
        </w:rPr>
        <w:t>illion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di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>ision; qu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ly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m,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ear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 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a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dy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20</w:t>
      </w:r>
      <w:r w:rsidRPr="00D83990">
        <w:rPr>
          <w:rFonts w:asciiTheme="minorHAnsi" w:eastAsia="Garamond" w:hAnsiTheme="minorHAnsi" w:cstheme="minorHAnsi"/>
          <w:sz w:val="22"/>
          <w:szCs w:val="22"/>
        </w:rPr>
        <w:t>%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2E99B44B" w14:textId="77777777" w:rsidR="00157CD2" w:rsidRPr="00D83990" w:rsidRDefault="00157CD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9A67996" w14:textId="77777777" w:rsidR="00157CD2" w:rsidRPr="00D83990" w:rsidRDefault="00774B9C">
      <w:pPr>
        <w:ind w:left="468" w:right="419" w:hanging="360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hAnsiTheme="minorHAnsi" w:cstheme="minorHAnsi"/>
          <w:sz w:val="22"/>
          <w:szCs w:val="22"/>
        </w:rPr>
        <w:t xml:space="preserve">  </w:t>
      </w:r>
      <w:r w:rsidRPr="00D8399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6 a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q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id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3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0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0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ll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io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s, 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mi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 sh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s. D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et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n-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ht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12%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mp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2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D83990">
        <w:rPr>
          <w:rFonts w:asciiTheme="minorHAnsi" w:eastAsia="Garamond" w:hAnsiTheme="minorHAnsi" w:cstheme="minorHAnsi"/>
          <w:sz w:val="22"/>
          <w:szCs w:val="22"/>
        </w:rPr>
        <w:t>quis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ns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z w:val="22"/>
          <w:szCs w:val="22"/>
        </w:rPr>
        <w:t>im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2934F40" w14:textId="77777777" w:rsidR="00157CD2" w:rsidRPr="00D83990" w:rsidRDefault="00157CD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8542955" w14:textId="77777777" w:rsidR="00157CD2" w:rsidRPr="00D83990" w:rsidRDefault="00774B9C">
      <w:pPr>
        <w:ind w:left="468" w:right="368" w:hanging="360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hAnsiTheme="minorHAnsi" w:cstheme="minorHAnsi"/>
          <w:sz w:val="22"/>
          <w:szCs w:val="22"/>
        </w:rPr>
        <w:t xml:space="preserve">  </w:t>
      </w:r>
      <w:r w:rsidRPr="00D8399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rm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th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res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-per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rm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bu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-w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id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rme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r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$6</w:t>
      </w:r>
      <w:r w:rsidRPr="00D83990">
        <w:rPr>
          <w:rFonts w:asciiTheme="minorHAnsi" w:eastAsia="Garamond" w:hAnsiTheme="minorHAnsi" w:cstheme="minorHAnsi"/>
          <w:sz w:val="22"/>
          <w:szCs w:val="22"/>
        </w:rPr>
        <w:t>0 milli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 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12</w:t>
      </w:r>
      <w:r w:rsidRPr="00D83990">
        <w:rPr>
          <w:rFonts w:asciiTheme="minorHAnsi" w:eastAsia="Garamond" w:hAnsiTheme="minorHAnsi" w:cstheme="minorHAnsi"/>
          <w:sz w:val="22"/>
          <w:szCs w:val="22"/>
        </w:rPr>
        <w:t>%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)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iod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ju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3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s. 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op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 in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-e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solu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bl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ion 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ddi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 hi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5FC28EF9" w14:textId="77777777" w:rsidR="00157CD2" w:rsidRPr="00D83990" w:rsidRDefault="00157CD2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45F3D247" w14:textId="77777777" w:rsidR="00157CD2" w:rsidRPr="00D83990" w:rsidRDefault="00774B9C">
      <w:pPr>
        <w:spacing w:before="37"/>
        <w:ind w:left="3744" w:right="374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SSI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83990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w w:val="99"/>
          <w:sz w:val="22"/>
          <w:szCs w:val="22"/>
        </w:rPr>
        <w:t>ER</w:t>
      </w:r>
      <w:r w:rsidRPr="00D8399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NCE</w:t>
      </w:r>
    </w:p>
    <w:p w14:paraId="35D6D63E" w14:textId="77777777" w:rsidR="00157CD2" w:rsidRPr="00D83990" w:rsidRDefault="00157CD2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DE5EA4F" w14:textId="77777777" w:rsidR="00157CD2" w:rsidRPr="00D83990" w:rsidRDefault="00774B9C">
      <w:pPr>
        <w:ind w:left="3485" w:right="348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XXXXX</w:t>
      </w:r>
      <w:r w:rsidRPr="00D83990">
        <w:rPr>
          <w:rFonts w:asciiTheme="minorHAnsi" w:eastAsia="Garamond" w:hAnsiTheme="minorHAnsi" w:cstheme="minorHAnsi"/>
          <w:b/>
          <w:spacing w:val="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485A8DC0" w14:textId="77777777" w:rsidR="00157CD2" w:rsidRPr="00D83990" w:rsidRDefault="00774B9C">
      <w:pPr>
        <w:spacing w:line="220" w:lineRule="exact"/>
        <w:ind w:left="4200" w:right="419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Ci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ty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T, 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199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2 –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54FCC94D" w14:textId="77777777" w:rsidR="00157CD2" w:rsidRPr="00D83990" w:rsidRDefault="00774B9C">
      <w:pPr>
        <w:spacing w:before="53" w:line="220" w:lineRule="exact"/>
        <w:ind w:left="108" w:right="301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Bu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ed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1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5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+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 xml:space="preserve">of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 xml:space="preserve">t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an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$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2.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 xml:space="preserve">4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ll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ion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du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of xx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xxx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 xml:space="preserve">x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xxx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xx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 xml:space="preserve">xxx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de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ser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.</w:t>
      </w:r>
    </w:p>
    <w:p w14:paraId="00C384EA" w14:textId="77777777" w:rsidR="00157CD2" w:rsidRPr="00D83990" w:rsidRDefault="00157CD2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67CEB4BC" w14:textId="77777777" w:rsidR="00157CD2" w:rsidRPr="00D83990" w:rsidRDefault="00774B9C">
      <w:pPr>
        <w:ind w:left="72" w:right="9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P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RE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D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E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NT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,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xx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xxx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x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x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Di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v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,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y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,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ST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                                                                                         </w:t>
      </w:r>
      <w:r w:rsidRPr="00D83990">
        <w:rPr>
          <w:rFonts w:asciiTheme="minorHAnsi" w:eastAsia="Garamond" w:hAnsiTheme="minorHAnsi" w:cstheme="minorHAnsi"/>
          <w:b/>
          <w:spacing w:val="20"/>
          <w:sz w:val="22"/>
          <w:szCs w:val="22"/>
          <w:u w:val="single" w:color="000000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2003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 – P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re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t</w:t>
      </w:r>
    </w:p>
    <w:p w14:paraId="7FF8852F" w14:textId="77777777" w:rsidR="00157CD2" w:rsidRPr="00D83990" w:rsidRDefault="00774B9C">
      <w:pPr>
        <w:spacing w:before="2"/>
        <w:ind w:left="108" w:right="333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$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41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0 mi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ll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ion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xxxxx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pr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ct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/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er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;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com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se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 xml:space="preserve">of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us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u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its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on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ra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ti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, oil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nd g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er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ra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.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Wo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re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ch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ci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it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N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Am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a.</w:t>
      </w:r>
    </w:p>
    <w:p w14:paraId="7C1A4F29" w14:textId="77777777" w:rsidR="00157CD2" w:rsidRPr="00D83990" w:rsidRDefault="00157CD2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85BD819" w14:textId="77777777" w:rsidR="00157CD2" w:rsidRPr="00D83990" w:rsidRDefault="00774B9C">
      <w:pPr>
        <w:ind w:left="72" w:right="21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lastRenderedPageBreak/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3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lo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 bu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ni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 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~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1,3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$25</w:t>
      </w:r>
      <w:r w:rsidRPr="00D83990">
        <w:rPr>
          <w:rFonts w:asciiTheme="minorHAnsi" w:eastAsia="Garamond" w:hAnsiTheme="minorHAnsi" w:cstheme="minorHAnsi"/>
          <w:sz w:val="22"/>
          <w:szCs w:val="22"/>
        </w:rPr>
        <w:t>0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million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nu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s;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z w:val="22"/>
          <w:szCs w:val="22"/>
        </w:rPr>
        <w:t>di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nit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 in</w:t>
      </w:r>
    </w:p>
    <w:p w14:paraId="167E08D5" w14:textId="77777777" w:rsidR="00157CD2" w:rsidRPr="00D83990" w:rsidRDefault="00774B9C">
      <w:pPr>
        <w:spacing w:line="220" w:lineRule="exact"/>
        <w:ind w:left="72" w:right="13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200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4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o b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ta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ls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~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2,00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$400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million.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7 di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ec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oss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uni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s/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ns, i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uding</w:t>
      </w:r>
    </w:p>
    <w:p w14:paraId="7C258D5F" w14:textId="77777777" w:rsidR="00157CD2" w:rsidRPr="00D83990" w:rsidRDefault="00774B9C">
      <w:pPr>
        <w:spacing w:before="1"/>
        <w:ind w:left="108"/>
        <w:rPr>
          <w:rFonts w:asciiTheme="minorHAnsi" w:eastAsia="Garamond" w:hAnsiTheme="minorHAnsi" w:cstheme="minorHAnsi"/>
          <w:sz w:val="22"/>
          <w:szCs w:val="22"/>
        </w:rPr>
        <w:sectPr w:rsidR="00157CD2" w:rsidRPr="00D83990">
          <w:footerReference w:type="default" r:id="rId8"/>
          <w:pgSz w:w="12240" w:h="15840"/>
          <w:pgMar w:top="660" w:right="900" w:bottom="280" w:left="900" w:header="0" w:footer="1271" w:gutter="0"/>
          <w:cols w:space="720"/>
        </w:sectPr>
      </w:pP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HR,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rv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z w:val="22"/>
          <w:szCs w:val="22"/>
        </w:rPr>
        <w:t>usi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z w:val="22"/>
          <w:szCs w:val="22"/>
        </w:rPr>
        <w:t>op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we</w:t>
      </w:r>
      <w:r w:rsidRPr="00D83990">
        <w:rPr>
          <w:rFonts w:asciiTheme="minorHAnsi" w:eastAsia="Garamond" w:hAnsiTheme="minorHAnsi" w:cstheme="minorHAnsi"/>
          <w:sz w:val="22"/>
          <w:szCs w:val="22"/>
        </w:rPr>
        <w:t>ll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R&amp;D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7AD65FB" w14:textId="77777777" w:rsidR="00157CD2" w:rsidRPr="00D83990" w:rsidRDefault="00157CD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622E1A62" w14:textId="77777777" w:rsidR="00157CD2" w:rsidRPr="00D83990" w:rsidRDefault="00157C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B71764" w14:textId="77777777" w:rsidR="00157CD2" w:rsidRPr="00D83990" w:rsidRDefault="00157C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091F7D" w14:textId="77777777" w:rsidR="00157CD2" w:rsidRPr="00D83990" w:rsidRDefault="00774B9C">
      <w:pPr>
        <w:spacing w:before="41"/>
        <w:ind w:left="168" w:right="502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z w:val="22"/>
          <w:szCs w:val="22"/>
        </w:rPr>
        <w:t>Sp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di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>is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n-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z w:val="22"/>
          <w:szCs w:val="22"/>
        </w:rPr>
        <w:t>id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83990">
        <w:rPr>
          <w:rFonts w:asciiTheme="minorHAnsi" w:eastAsia="Garamond" w:hAnsiTheme="minorHAnsi" w:cstheme="minorHAnsi"/>
          <w:sz w:val="22"/>
          <w:szCs w:val="22"/>
        </w:rPr>
        <w:t>bli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hing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ne</w:t>
      </w:r>
      <w:r w:rsidRPr="00D83990">
        <w:rPr>
          <w:rFonts w:asciiTheme="minorHAnsi" w:eastAsia="Garamond" w:hAnsiTheme="minorHAnsi" w:cstheme="minorHAnsi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ic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di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ision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D83990">
        <w:rPr>
          <w:rFonts w:asciiTheme="minorHAnsi" w:eastAsia="Garamond" w:hAnsiTheme="minorHAnsi" w:cstheme="minorHAnsi"/>
          <w:sz w:val="22"/>
          <w:szCs w:val="22"/>
        </w:rPr>
        <w:t>ui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mp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 uni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D83990">
        <w:rPr>
          <w:rFonts w:asciiTheme="minorHAnsi" w:eastAsia="Garamond" w:hAnsiTheme="minorHAnsi" w:cstheme="minorHAnsi"/>
          <w:sz w:val="22"/>
          <w:szCs w:val="22"/>
        </w:rPr>
        <w:t>, 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ound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 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83990">
        <w:rPr>
          <w:rFonts w:asciiTheme="minorHAnsi" w:eastAsia="Garamond" w:hAnsiTheme="minorHAnsi" w:cstheme="minorHAnsi"/>
          <w:sz w:val="22"/>
          <w:szCs w:val="22"/>
        </w:rPr>
        <w:t>bil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ty</w:t>
      </w:r>
      <w:r w:rsidRPr="00D83990">
        <w:rPr>
          <w:rFonts w:asciiTheme="minorHAnsi" w:eastAsia="Garamond" w:hAnsiTheme="minorHAnsi" w:cstheme="minorHAnsi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building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ship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m.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8699"/>
      </w:tblGrid>
      <w:tr w:rsidR="00157CD2" w:rsidRPr="00D83990" w14:paraId="360678C4" w14:textId="77777777">
        <w:trPr>
          <w:trHeight w:hRule="exact" w:val="2443"/>
        </w:trPr>
        <w:tc>
          <w:tcPr>
            <w:tcW w:w="165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D09AED0" w14:textId="77777777" w:rsidR="00157CD2" w:rsidRPr="00D83990" w:rsidRDefault="00157CD2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844871" w14:textId="77777777" w:rsidR="00157CD2" w:rsidRPr="00D83990" w:rsidRDefault="00774B9C">
            <w:pPr>
              <w:ind w:left="39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m-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</w:p>
          <w:p w14:paraId="68DBD996" w14:textId="77777777" w:rsidR="00157CD2" w:rsidRPr="00D83990" w:rsidRDefault="00774B9C">
            <w:pPr>
              <w:spacing w:before="1"/>
              <w:ind w:left="33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vemen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</w:p>
        </w:tc>
        <w:tc>
          <w:tcPr>
            <w:tcW w:w="86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53734B8" w14:textId="77777777" w:rsidR="00157CD2" w:rsidRPr="00D83990" w:rsidRDefault="00157CD2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EE5FE5" w14:textId="77777777" w:rsidR="00157CD2" w:rsidRPr="00D83990" w:rsidRDefault="00774B9C">
            <w:pPr>
              <w:tabs>
                <w:tab w:val="left" w:pos="460"/>
              </w:tabs>
              <w:ind w:left="463" w:right="433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ision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ow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k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#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3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posi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on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2005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11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% 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s,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40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%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gr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oss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in,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100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%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BI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;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ib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d:</w:t>
            </w:r>
          </w:p>
          <w:p w14:paraId="70E1A0FE" w14:textId="77777777" w:rsidR="00157CD2" w:rsidRPr="00D83990" w:rsidRDefault="00774B9C">
            <w:pPr>
              <w:spacing w:before="38"/>
              <w:ind w:left="82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-    </w:t>
            </w:r>
            <w:r w:rsidRPr="00D83990">
              <w:rPr>
                <w:rFonts w:asciiTheme="minorHAnsi" w:eastAsia="Garamond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en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of 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ct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x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ra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ic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v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er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;</w:t>
            </w:r>
          </w:p>
          <w:p w14:paraId="1AEA1115" w14:textId="77777777" w:rsidR="00157CD2" w:rsidRPr="00D83990" w:rsidRDefault="00774B9C">
            <w:pPr>
              <w:spacing w:line="220" w:lineRule="exact"/>
              <w:ind w:left="82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-    </w:t>
            </w:r>
            <w:r w:rsidRPr="00D83990">
              <w:rPr>
                <w:rFonts w:asciiTheme="minorHAnsi" w:eastAsia="Garamond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cti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 xml:space="preserve">l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oc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im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ts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(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PP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)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a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nu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position w:val="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ur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position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b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es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ctic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;</w:t>
            </w:r>
          </w:p>
          <w:p w14:paraId="209E202F" w14:textId="77777777" w:rsidR="00157CD2" w:rsidRPr="00D83990" w:rsidRDefault="00774B9C">
            <w:pPr>
              <w:spacing w:before="1"/>
              <w:ind w:left="82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-    </w:t>
            </w:r>
            <w:r w:rsidRPr="00D83990">
              <w:rPr>
                <w:rFonts w:asciiTheme="minorHAnsi" w:eastAsia="Garamond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as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du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g 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or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pr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ar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it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ab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it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an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to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y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cti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;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</w:p>
          <w:p w14:paraId="6D455E79" w14:textId="77777777" w:rsidR="00157CD2" w:rsidRPr="00D83990" w:rsidRDefault="00774B9C">
            <w:pPr>
              <w:spacing w:line="220" w:lineRule="exact"/>
              <w:ind w:left="82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-    </w:t>
            </w:r>
            <w:r w:rsidRPr="00D83990">
              <w:rPr>
                <w:rFonts w:asciiTheme="minorHAnsi" w:eastAsia="Garamond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oic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-o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-t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cu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to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(V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)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s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te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pr</w:t>
            </w:r>
            <w:r w:rsidRPr="00D83990">
              <w:rPr>
                <w:rFonts w:asciiTheme="minorHAnsi" w:eastAsia="Garamond" w:hAnsiTheme="minorHAnsi" w:cstheme="minorHAnsi"/>
                <w:i/>
                <w:spacing w:val="-3"/>
                <w:position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du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 xml:space="preserve">t 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un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pr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;</w:t>
            </w:r>
          </w:p>
          <w:p w14:paraId="19463907" w14:textId="77777777" w:rsidR="00157CD2" w:rsidRPr="00D83990" w:rsidRDefault="00774B9C">
            <w:pPr>
              <w:tabs>
                <w:tab w:val="left" w:pos="460"/>
              </w:tabs>
              <w:spacing w:before="60"/>
              <w:ind w:left="463" w:right="170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r-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r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nue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 of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5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7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%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 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sh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of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rk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j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nd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lly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l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ns, 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luding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Chi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, Ind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</w:p>
        </w:tc>
      </w:tr>
      <w:tr w:rsidR="00157CD2" w:rsidRPr="00D83990" w14:paraId="3B38EB61" w14:textId="77777777">
        <w:trPr>
          <w:trHeight w:hRule="exact" w:val="1361"/>
        </w:trPr>
        <w:tc>
          <w:tcPr>
            <w:tcW w:w="165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153CC06" w14:textId="77777777" w:rsidR="00157CD2" w:rsidRPr="00D83990" w:rsidRDefault="00774B9C">
            <w:pPr>
              <w:spacing w:before="22"/>
              <w:ind w:left="85" w:right="101" w:firstLine="588"/>
              <w:jc w:val="right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 xml:space="preserve">/ 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 xml:space="preserve">&amp; 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si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la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g</w:t>
            </w:r>
          </w:p>
        </w:tc>
        <w:tc>
          <w:tcPr>
            <w:tcW w:w="86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6C6CD54" w14:textId="77777777" w:rsidR="00157CD2" w:rsidRPr="00D83990" w:rsidRDefault="00774B9C">
            <w:pPr>
              <w:tabs>
                <w:tab w:val="left" w:pos="460"/>
              </w:tabs>
              <w:spacing w:before="21"/>
              <w:ind w:left="462" w:right="342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ili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nd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busi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 unit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in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mu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nd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on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 su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ully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osi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 di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ion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ff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or in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rk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dd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Xxxxxxx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x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nd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ning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</w:p>
          <w:p w14:paraId="43C016D6" w14:textId="77777777" w:rsidR="00157CD2" w:rsidRPr="00D83990" w:rsidRDefault="00774B9C">
            <w:pPr>
              <w:tabs>
                <w:tab w:val="left" w:pos="460"/>
              </w:tabs>
              <w:spacing w:before="56"/>
              <w:ind w:left="463" w:right="572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Won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ly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isi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mis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ion,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 s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bs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qu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on of 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hin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’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 p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 B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 of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s,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s,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</w:p>
        </w:tc>
      </w:tr>
      <w:tr w:rsidR="00157CD2" w:rsidRPr="00D83990" w14:paraId="73FA2532" w14:textId="77777777">
        <w:trPr>
          <w:trHeight w:hRule="exact" w:val="799"/>
        </w:trPr>
        <w:tc>
          <w:tcPr>
            <w:tcW w:w="165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1AAC7B3" w14:textId="77777777" w:rsidR="00157CD2" w:rsidRPr="00D83990" w:rsidRDefault="00774B9C">
            <w:pPr>
              <w:spacing w:before="22"/>
              <w:ind w:left="55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Op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io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</w:p>
          <w:p w14:paraId="5FBBE13D" w14:textId="77777777" w:rsidR="00157CD2" w:rsidRPr="00D83990" w:rsidRDefault="00774B9C">
            <w:pPr>
              <w:spacing w:before="1"/>
              <w:ind w:left="17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Re-e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ng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eer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g</w:t>
            </w:r>
          </w:p>
        </w:tc>
        <w:tc>
          <w:tcPr>
            <w:tcW w:w="86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5BCB860" w14:textId="77777777" w:rsidR="00157CD2" w:rsidRPr="00D83990" w:rsidRDefault="00774B9C">
            <w:pPr>
              <w:tabs>
                <w:tab w:val="left" w:pos="460"/>
              </w:tabs>
              <w:spacing w:before="21"/>
              <w:ind w:left="462" w:right="506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ob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ms;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du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mlin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 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x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s, 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od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oss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ins,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nd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 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 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ms,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sol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 q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issu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 di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ff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od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lin</w:t>
            </w:r>
            <w:r w:rsidRPr="00D8399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</w:p>
        </w:tc>
      </w:tr>
      <w:tr w:rsidR="00157CD2" w:rsidRPr="00D83990" w14:paraId="16FAC210" w14:textId="77777777">
        <w:trPr>
          <w:trHeight w:hRule="exact" w:val="799"/>
        </w:trPr>
        <w:tc>
          <w:tcPr>
            <w:tcW w:w="165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E71E5B3" w14:textId="77777777" w:rsidR="00157CD2" w:rsidRPr="00D83990" w:rsidRDefault="00774B9C">
            <w:pPr>
              <w:spacing w:before="23"/>
              <w:ind w:left="677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us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mer</w:t>
            </w:r>
          </w:p>
          <w:p w14:paraId="5285EBA7" w14:textId="77777777" w:rsidR="00157CD2" w:rsidRPr="00D83990" w:rsidRDefault="00774B9C">
            <w:pPr>
              <w:spacing w:before="1"/>
              <w:ind w:left="917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erv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ce</w:t>
            </w:r>
          </w:p>
        </w:tc>
        <w:tc>
          <w:tcPr>
            <w:tcW w:w="86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6AE4785" w14:textId="77777777" w:rsidR="00157CD2" w:rsidRPr="00D83990" w:rsidRDefault="00774B9C">
            <w:pPr>
              <w:tabs>
                <w:tab w:val="left" w:pos="460"/>
              </w:tabs>
              <w:spacing w:before="21"/>
              <w:ind w:left="462" w:right="162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Co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ibu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busi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ss un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op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on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nd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ze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or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us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x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in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nding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ds.</w:t>
            </w:r>
          </w:p>
        </w:tc>
      </w:tr>
      <w:tr w:rsidR="00157CD2" w:rsidRPr="00D83990" w14:paraId="25B67F8D" w14:textId="77777777">
        <w:trPr>
          <w:trHeight w:hRule="exact" w:val="528"/>
        </w:trPr>
        <w:tc>
          <w:tcPr>
            <w:tcW w:w="165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CF3A652" w14:textId="77777777" w:rsidR="00157CD2" w:rsidRPr="00D83990" w:rsidRDefault="00774B9C">
            <w:pPr>
              <w:spacing w:before="23"/>
              <w:ind w:left="102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am</w:t>
            </w:r>
          </w:p>
          <w:p w14:paraId="1A406EB5" w14:textId="77777777" w:rsidR="00157CD2" w:rsidRPr="00D83990" w:rsidRDefault="00774B9C">
            <w:pPr>
              <w:spacing w:before="1"/>
              <w:ind w:left="35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eve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</w:p>
        </w:tc>
        <w:tc>
          <w:tcPr>
            <w:tcW w:w="86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4E3E434" w14:textId="77777777" w:rsidR="00157CD2" w:rsidRPr="00D83990" w:rsidRDefault="00774B9C">
            <w:pPr>
              <w:tabs>
                <w:tab w:val="left" w:pos="460"/>
              </w:tabs>
              <w:spacing w:before="21"/>
              <w:ind w:left="462" w:right="770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Tou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il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(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U.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.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)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z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or 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ss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k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s; up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built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75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%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of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ship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m.</w:t>
            </w:r>
          </w:p>
        </w:tc>
      </w:tr>
    </w:tbl>
    <w:p w14:paraId="654803D6" w14:textId="77777777" w:rsidR="00157CD2" w:rsidRPr="00D83990" w:rsidRDefault="00157CD2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6C80AC0" w14:textId="77777777" w:rsidR="00157CD2" w:rsidRPr="00D83990" w:rsidRDefault="00157CD2">
      <w:pPr>
        <w:spacing w:before="41"/>
        <w:ind w:left="4924" w:right="4966"/>
        <w:jc w:val="center"/>
        <w:rPr>
          <w:rFonts w:asciiTheme="minorHAnsi" w:eastAsia="Wingdings" w:hAnsiTheme="minorHAnsi" w:cstheme="minorHAnsi"/>
          <w:sz w:val="22"/>
          <w:szCs w:val="22"/>
        </w:rPr>
      </w:pPr>
    </w:p>
    <w:p w14:paraId="135131B5" w14:textId="77777777" w:rsidR="00157CD2" w:rsidRPr="00D83990" w:rsidRDefault="00157CD2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CECAAF2" w14:textId="77777777" w:rsidR="00157CD2" w:rsidRPr="00D83990" w:rsidRDefault="00774B9C">
      <w:pPr>
        <w:ind w:left="168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P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RE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D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E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NT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,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xx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xxxx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D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v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,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y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,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ST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                                                                                                    </w:t>
      </w:r>
      <w:r w:rsidRPr="00D83990">
        <w:rPr>
          <w:rFonts w:asciiTheme="minorHAnsi" w:eastAsia="Garamond" w:hAnsiTheme="minorHAnsi" w:cstheme="minorHAnsi"/>
          <w:b/>
          <w:spacing w:val="31"/>
          <w:sz w:val="22"/>
          <w:szCs w:val="22"/>
          <w:u w:val="single" w:color="000000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2000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 –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2003</w:t>
      </w:r>
    </w:p>
    <w:p w14:paraId="0E66D69D" w14:textId="77777777" w:rsidR="00157CD2" w:rsidRPr="00D83990" w:rsidRDefault="00774B9C">
      <w:pPr>
        <w:spacing w:before="1"/>
        <w:ind w:left="168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$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8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0 mi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ll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ion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ci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z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xxxxx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a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xxxx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x co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ne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/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.</w:t>
      </w:r>
    </w:p>
    <w:p w14:paraId="1A441091" w14:textId="77777777" w:rsidR="00157CD2" w:rsidRPr="00D83990" w:rsidRDefault="00157CD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03C41C0" w14:textId="77777777" w:rsidR="00157CD2" w:rsidRPr="00D83990" w:rsidRDefault="00774B9C">
      <w:pPr>
        <w:ind w:left="168" w:right="326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z w:val="22"/>
          <w:szCs w:val="22"/>
        </w:rPr>
        <w:t>pi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 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7 busi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ss un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 2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di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 in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imp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ls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>ision built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quisi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ni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D83990">
        <w:rPr>
          <w:rFonts w:asciiTheme="minorHAnsi" w:eastAsia="Garamond" w:hAnsiTheme="minorHAnsi" w:cstheme="minorHAnsi"/>
          <w:sz w:val="22"/>
          <w:szCs w:val="22"/>
        </w:rPr>
        <w:t>op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s.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>is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ic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ion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pl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 imp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D83990">
        <w:rPr>
          <w:rFonts w:asciiTheme="minorHAnsi" w:eastAsia="Garamond" w:hAnsiTheme="minorHAnsi" w:cstheme="minorHAnsi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83990">
        <w:rPr>
          <w:rFonts w:asciiTheme="minorHAnsi" w:eastAsia="Garamond" w:hAnsiTheme="minorHAnsi" w:cstheme="minorHAnsi"/>
          <w:sz w:val="22"/>
          <w:szCs w:val="22"/>
        </w:rPr>
        <w:t>bli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hing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busi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buildi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z w:val="22"/>
          <w:szCs w:val="22"/>
        </w:rPr>
        <w:t>- 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ming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ob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s.</w:t>
      </w:r>
    </w:p>
    <w:tbl>
      <w:tblPr>
        <w:tblW w:w="0" w:type="auto"/>
        <w:tblInd w:w="3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5"/>
        <w:gridCol w:w="8709"/>
      </w:tblGrid>
      <w:tr w:rsidR="00157CD2" w:rsidRPr="00D83990" w14:paraId="1B7FBBEB" w14:textId="77777777">
        <w:trPr>
          <w:trHeight w:hRule="exact" w:val="1783"/>
        </w:trPr>
        <w:tc>
          <w:tcPr>
            <w:tcW w:w="144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2B329A1" w14:textId="77777777" w:rsidR="00157CD2" w:rsidRPr="00D83990" w:rsidRDefault="00157CD2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50FF40" w14:textId="77777777" w:rsidR="00157CD2" w:rsidRPr="00D83990" w:rsidRDefault="00774B9C">
            <w:pPr>
              <w:spacing w:line="220" w:lineRule="exact"/>
              <w:ind w:left="121" w:right="64" w:firstLine="22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Reve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nu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&amp; P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wt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h</w:t>
            </w:r>
          </w:p>
        </w:tc>
        <w:tc>
          <w:tcPr>
            <w:tcW w:w="870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45CF418" w14:textId="77777777" w:rsidR="00157CD2" w:rsidRPr="00D83990" w:rsidRDefault="00157CD2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0D1F41" w14:textId="77777777" w:rsidR="00157CD2" w:rsidRPr="00D83990" w:rsidRDefault="00774B9C">
            <w:pPr>
              <w:tabs>
                <w:tab w:val="left" w:pos="460"/>
              </w:tabs>
              <w:ind w:left="463" w:right="169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oss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s, d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20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%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r-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nue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ns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200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2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bil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y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r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20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%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of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ls.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Imp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~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40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%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 Wo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rk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~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12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</w:p>
          <w:p w14:paraId="4B74AE9E" w14:textId="77777777" w:rsidR="00157CD2" w:rsidRPr="00D83990" w:rsidRDefault="00774B9C">
            <w:pPr>
              <w:tabs>
                <w:tab w:val="left" w:pos="460"/>
              </w:tabs>
              <w:spacing w:before="56"/>
              <w:ind w:left="463" w:right="204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od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 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bling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Xxxxxx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x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 m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nim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z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q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Xx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x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xxx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x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nd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lly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ll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Xxxxxxx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x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ns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or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r $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25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0 m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llion.</w:t>
            </w:r>
          </w:p>
          <w:p w14:paraId="565BD178" w14:textId="77777777" w:rsidR="00157CD2" w:rsidRPr="00D83990" w:rsidRDefault="00774B9C">
            <w:pPr>
              <w:tabs>
                <w:tab w:val="left" w:pos="460"/>
              </w:tabs>
              <w:spacing w:before="58"/>
              <w:ind w:left="462" w:right="588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Built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quis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ion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line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onsh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&amp;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z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ns. 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ggr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ssi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ns/p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wit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l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M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rk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</w:p>
        </w:tc>
      </w:tr>
      <w:tr w:rsidR="00157CD2" w:rsidRPr="00D83990" w14:paraId="27938338" w14:textId="77777777">
        <w:trPr>
          <w:trHeight w:hRule="exact" w:val="528"/>
        </w:trPr>
        <w:tc>
          <w:tcPr>
            <w:tcW w:w="144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E58D940" w14:textId="77777777" w:rsidR="00157CD2" w:rsidRPr="00D83990" w:rsidRDefault="00774B9C">
            <w:pPr>
              <w:spacing w:before="23"/>
              <w:ind w:left="64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Ch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</w:p>
          <w:p w14:paraId="01932C8B" w14:textId="77777777" w:rsidR="00157CD2" w:rsidRPr="00D83990" w:rsidRDefault="00774B9C">
            <w:pPr>
              <w:spacing w:before="1"/>
              <w:ind w:left="15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em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</w:p>
        </w:tc>
        <w:tc>
          <w:tcPr>
            <w:tcW w:w="870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6207E22" w14:textId="77777777" w:rsidR="00157CD2" w:rsidRPr="00D83990" w:rsidRDefault="00774B9C">
            <w:pPr>
              <w:tabs>
                <w:tab w:val="left" w:pos="460"/>
              </w:tabs>
              <w:spacing w:before="21"/>
              <w:ind w:left="462" w:right="1007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isi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ll si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lly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z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qu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ly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b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sis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 und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ding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of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nd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in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b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y-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or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ew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y-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mp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</w:p>
        </w:tc>
      </w:tr>
    </w:tbl>
    <w:p w14:paraId="611DC867" w14:textId="77777777" w:rsidR="00157CD2" w:rsidRPr="00D83990" w:rsidRDefault="00157CD2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E9DF5CA" w14:textId="77777777" w:rsidR="00157CD2" w:rsidRPr="00D83990" w:rsidRDefault="00157CD2">
      <w:pPr>
        <w:spacing w:before="41"/>
        <w:ind w:left="4924" w:right="4966"/>
        <w:jc w:val="center"/>
        <w:rPr>
          <w:rFonts w:asciiTheme="minorHAnsi" w:eastAsia="Wingdings" w:hAnsiTheme="minorHAnsi" w:cstheme="minorHAnsi"/>
          <w:sz w:val="22"/>
          <w:szCs w:val="22"/>
        </w:rPr>
      </w:pPr>
    </w:p>
    <w:p w14:paraId="1CEB2ACA" w14:textId="77777777" w:rsidR="00157CD2" w:rsidRPr="00D83990" w:rsidRDefault="00157CD2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4D54A26" w14:textId="77777777" w:rsidR="00157CD2" w:rsidRPr="00D83990" w:rsidRDefault="00774B9C">
      <w:pPr>
        <w:ind w:left="168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hAnsiTheme="minorHAnsi" w:cstheme="minorHAnsi"/>
          <w:sz w:val="22"/>
          <w:szCs w:val="22"/>
        </w:rPr>
        <w:pict w14:anchorId="09A9878B">
          <v:group id="_x0000_s1028" style="position:absolute;left:0;text-align:left;margin-left:50.1pt;margin-top:9.85pt;width:510.7pt;height:.6pt;z-index:-251657728;mso-position-horizontal-relative:page" coordorigin="1002,197" coordsize="10214,12">
            <v:shape id="_x0000_s1030" style="position:absolute;left:1008;top:203;width:2342;height:0" coordorigin="1008,203" coordsize="2342,0" path="m1008,203r2342,e" filled="f" strokeweight=".58pt">
              <v:path arrowok="t"/>
            </v:shape>
            <v:shape id="_x0000_s1029" style="position:absolute;left:3350;top:203;width:7860;height:0" coordorigin="3350,203" coordsize="7860,0" path="m3350,203r7860,e" filled="f" strokeweight=".58pt">
              <v:path arrowok="t"/>
            </v:shape>
            <w10:wrap anchorx="page"/>
          </v:group>
        </w:pic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SI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NT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xx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xxx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Di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it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D83990">
        <w:rPr>
          <w:rFonts w:asciiTheme="minorHAnsi" w:eastAsia="Garamond" w:hAnsiTheme="minorHAnsi" w:cstheme="minorHAnsi"/>
          <w:b/>
          <w:spacing w:val="4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99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7 –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2000</w:t>
      </w:r>
    </w:p>
    <w:p w14:paraId="058A4137" w14:textId="77777777" w:rsidR="00157CD2" w:rsidRPr="00D83990" w:rsidRDefault="00774B9C">
      <w:pPr>
        <w:spacing w:before="1"/>
        <w:ind w:left="168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$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30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0 mi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ll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ion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ci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z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xx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xxx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xxx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xxx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cco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i/>
          <w:spacing w:val="-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sa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es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.</w:t>
      </w:r>
    </w:p>
    <w:p w14:paraId="23F4914E" w14:textId="77777777" w:rsidR="00157CD2" w:rsidRPr="00D83990" w:rsidRDefault="00157CD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8772B42" w14:textId="77777777" w:rsidR="00157CD2" w:rsidRPr="00D83990" w:rsidRDefault="00774B9C">
      <w:pPr>
        <w:ind w:left="168" w:right="184"/>
        <w:rPr>
          <w:rFonts w:asciiTheme="minorHAnsi" w:eastAsia="Garamond" w:hAnsiTheme="minorHAnsi" w:cstheme="minorHAnsi"/>
          <w:sz w:val="22"/>
          <w:szCs w:val="22"/>
        </w:rPr>
        <w:sectPr w:rsidR="00157CD2" w:rsidRPr="00D83990">
          <w:headerReference w:type="default" r:id="rId9"/>
          <w:pgSz w:w="12240" w:h="15840"/>
          <w:pgMar w:top="960" w:right="800" w:bottom="280" w:left="840" w:header="745" w:footer="1271" w:gutter="0"/>
          <w:pgNumType w:start="2"/>
          <w:cols w:space="720"/>
        </w:sectPr>
      </w:pP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lastRenderedPageBreak/>
        <w:t>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di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rv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, 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&amp;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inis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ion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7 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du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t 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D83990">
        <w:rPr>
          <w:rFonts w:asciiTheme="minorHAnsi" w:eastAsia="Garamond" w:hAnsiTheme="minorHAnsi" w:cstheme="minorHAnsi"/>
          <w:sz w:val="22"/>
          <w:szCs w:val="22"/>
        </w:rPr>
        <w:t>0 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s/s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rv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w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ld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 of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4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odu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li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$30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milli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 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</w:p>
    <w:p w14:paraId="0EC37F96" w14:textId="77777777" w:rsidR="00157CD2" w:rsidRPr="00D83990" w:rsidRDefault="00157CD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D0253A9" w14:textId="77777777" w:rsidR="00157CD2" w:rsidRPr="00D83990" w:rsidRDefault="00157C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50871C" w14:textId="77777777" w:rsidR="00157CD2" w:rsidRPr="00D83990" w:rsidRDefault="00157C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5C1BCE" w14:textId="77777777" w:rsidR="00157CD2" w:rsidRPr="00D83990" w:rsidRDefault="00774B9C">
      <w:pPr>
        <w:spacing w:before="41"/>
        <w:ind w:left="168" w:right="336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1,20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nsis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di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HR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di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4 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li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s,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6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rr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qui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mp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ns,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z w:val="22"/>
          <w:szCs w:val="22"/>
        </w:rPr>
        <w:t>os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ion.</w:t>
      </w:r>
    </w:p>
    <w:tbl>
      <w:tblPr>
        <w:tblW w:w="0" w:type="auto"/>
        <w:tblInd w:w="4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3"/>
        <w:gridCol w:w="8682"/>
      </w:tblGrid>
      <w:tr w:rsidR="00157CD2" w:rsidRPr="00D83990" w14:paraId="1F847BAA" w14:textId="77777777">
        <w:trPr>
          <w:trHeight w:hRule="exact" w:val="659"/>
        </w:trPr>
        <w:tc>
          <w:tcPr>
            <w:tcW w:w="136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9A3977C" w14:textId="77777777" w:rsidR="00157CD2" w:rsidRPr="00D83990" w:rsidRDefault="00157CD2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F74E62" w14:textId="77777777" w:rsidR="00157CD2" w:rsidRPr="00D83990" w:rsidRDefault="00774B9C">
            <w:pPr>
              <w:ind w:left="4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al</w:t>
            </w:r>
          </w:p>
          <w:p w14:paraId="0186D362" w14:textId="77777777" w:rsidR="00157CD2" w:rsidRPr="00D83990" w:rsidRDefault="00774B9C">
            <w:pPr>
              <w:spacing w:before="1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rm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868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C67F88C" w14:textId="77777777" w:rsidR="00157CD2" w:rsidRPr="00D83990" w:rsidRDefault="00157CD2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B6D134" w14:textId="77777777" w:rsidR="00157CD2" w:rsidRPr="00D83990" w:rsidRDefault="00774B9C">
            <w:pPr>
              <w:tabs>
                <w:tab w:val="left" w:pos="460"/>
              </w:tabs>
              <w:ind w:left="462" w:right="197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l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b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5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%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 o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12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%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w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 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ost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/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ns,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sou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z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</w:p>
        </w:tc>
      </w:tr>
      <w:tr w:rsidR="00157CD2" w:rsidRPr="00D83990" w14:paraId="5A9B4E1F" w14:textId="77777777">
        <w:trPr>
          <w:trHeight w:hRule="exact" w:val="764"/>
        </w:trPr>
        <w:tc>
          <w:tcPr>
            <w:tcW w:w="136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888FAB1" w14:textId="77777777" w:rsidR="00157CD2" w:rsidRPr="00D83990" w:rsidRDefault="00774B9C">
            <w:pPr>
              <w:spacing w:before="24"/>
              <w:ind w:left="26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Op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io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</w:p>
          <w:p w14:paraId="7A0636E5" w14:textId="77777777" w:rsidR="00157CD2" w:rsidRPr="00D83990" w:rsidRDefault="00774B9C">
            <w:pPr>
              <w:spacing w:line="220" w:lineRule="exact"/>
              <w:ind w:left="29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x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n</w:t>
            </w:r>
          </w:p>
        </w:tc>
        <w:tc>
          <w:tcPr>
            <w:tcW w:w="868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B74E893" w14:textId="77777777" w:rsidR="00157CD2" w:rsidRPr="00D83990" w:rsidRDefault="00774B9C">
            <w:pPr>
              <w:spacing w:before="22"/>
              <w:ind w:left="64" w:right="337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Century Gothic" w:hAnsiTheme="minorHAnsi" w:cstheme="minorHAnsi"/>
                <w:spacing w:val="28"/>
                <w:w w:val="149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2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q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uisi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ions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sul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 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of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hno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or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</w:p>
          <w:p w14:paraId="2F0B3322" w14:textId="77777777" w:rsidR="00157CD2" w:rsidRPr="00D83990" w:rsidRDefault="00774B9C">
            <w:pPr>
              <w:spacing w:before="1"/>
              <w:ind w:left="46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Con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olid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/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osi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 6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odu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quisi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 in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 2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od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lin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 un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</w:p>
          <w:p w14:paraId="5BB5701F" w14:textId="77777777" w:rsidR="00157CD2" w:rsidRPr="00D83990" w:rsidRDefault="00774B9C">
            <w:pPr>
              <w:spacing w:line="220" w:lineRule="exact"/>
              <w:ind w:left="46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Xxxxxxx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x b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ndin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min</w:t>
            </w:r>
            <w:r w:rsidRPr="00D8399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ng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od</w:t>
            </w:r>
            <w:r w:rsidRPr="00D83990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p </w:t>
            </w:r>
            <w:r w:rsidRPr="00D8399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nd i</w:t>
            </w:r>
            <w:r w:rsidRPr="00D8399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te</w:t>
            </w:r>
            <w:r w:rsidRPr="00D83990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l 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et</w:t>
            </w:r>
            <w:r w:rsidRPr="00D83990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ion.</w:t>
            </w:r>
          </w:p>
        </w:tc>
      </w:tr>
    </w:tbl>
    <w:p w14:paraId="1310D494" w14:textId="77777777" w:rsidR="00157CD2" w:rsidRPr="00D83990" w:rsidRDefault="00157CD2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7B7F907" w14:textId="77777777" w:rsidR="00157CD2" w:rsidRPr="00D83990" w:rsidRDefault="00157CD2">
      <w:pPr>
        <w:spacing w:before="41"/>
        <w:ind w:left="4924" w:right="4946"/>
        <w:jc w:val="center"/>
        <w:rPr>
          <w:rFonts w:asciiTheme="minorHAnsi" w:eastAsia="Wingdings" w:hAnsiTheme="minorHAnsi" w:cstheme="minorHAnsi"/>
          <w:sz w:val="22"/>
          <w:szCs w:val="22"/>
        </w:rPr>
      </w:pPr>
    </w:p>
    <w:p w14:paraId="37D92B0E" w14:textId="77777777" w:rsidR="00157CD2" w:rsidRPr="00D83990" w:rsidRDefault="00157CD2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15583B1" w14:textId="77777777" w:rsidR="00157CD2" w:rsidRPr="00D83990" w:rsidRDefault="00774B9C">
      <w:pPr>
        <w:ind w:left="168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G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ENER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L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M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G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ER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/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O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P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ERAT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 xml:space="preserve">NS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M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A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G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E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,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X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xxx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xxx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x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xxxx                                                   </w:t>
      </w:r>
      <w:r w:rsidRPr="00D83990">
        <w:rPr>
          <w:rFonts w:asciiTheme="minorHAnsi" w:eastAsia="Garamond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1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992</w:t>
      </w:r>
      <w:r w:rsidRPr="00D83990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 – 1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997</w:t>
      </w:r>
    </w:p>
    <w:p w14:paraId="68A9DB57" w14:textId="77777777" w:rsidR="00157CD2" w:rsidRPr="00D83990" w:rsidRDefault="00774B9C">
      <w:pPr>
        <w:spacing w:before="1"/>
        <w:ind w:left="168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$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6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0 mi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ll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ion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 xml:space="preserve">it 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z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i/>
          <w:spacing w:val="-2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i/>
          <w:spacing w:val="1"/>
          <w:sz w:val="22"/>
          <w:szCs w:val="22"/>
        </w:rPr>
        <w:t>and.</w:t>
      </w:r>
    </w:p>
    <w:p w14:paraId="575081BB" w14:textId="77777777" w:rsidR="00157CD2" w:rsidRPr="00D83990" w:rsidRDefault="00157CD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68DB6B4" w14:textId="77777777" w:rsidR="00157CD2" w:rsidRPr="00D83990" w:rsidRDefault="00774B9C">
      <w:pPr>
        <w:ind w:left="168" w:right="161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 di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ions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hin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$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D83990">
        <w:rPr>
          <w:rFonts w:asciiTheme="minorHAnsi" w:eastAsia="Garamond" w:hAnsiTheme="minorHAnsi" w:cstheme="minorHAnsi"/>
          <w:sz w:val="22"/>
          <w:szCs w:val="22"/>
        </w:rPr>
        <w:t>0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million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ni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;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oll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ul 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hi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 obj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 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ion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199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3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hold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ull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z w:val="22"/>
          <w:szCs w:val="22"/>
        </w:rPr>
        <w:t>&amp;L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onsibili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ni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, 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R&amp;D,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pp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ons, 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dm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nis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ns.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mi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sion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du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s.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6"/>
        <w:gridCol w:w="8578"/>
      </w:tblGrid>
      <w:tr w:rsidR="00157CD2" w:rsidRPr="00D83990" w14:paraId="39DC0CE1" w14:textId="77777777">
        <w:trPr>
          <w:trHeight w:hRule="exact" w:val="893"/>
        </w:trPr>
        <w:tc>
          <w:tcPr>
            <w:tcW w:w="166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5A6F414" w14:textId="77777777" w:rsidR="00157CD2" w:rsidRPr="00D83990" w:rsidRDefault="00157CD2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EE7131" w14:textId="77777777" w:rsidR="00157CD2" w:rsidRPr="00D83990" w:rsidRDefault="00774B9C">
            <w:pPr>
              <w:ind w:left="39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w P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ces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</w:p>
          <w:p w14:paraId="46793B0B" w14:textId="77777777" w:rsidR="00157CD2" w:rsidRPr="00D83990" w:rsidRDefault="00774B9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men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ti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n</w:t>
            </w:r>
          </w:p>
        </w:tc>
        <w:tc>
          <w:tcPr>
            <w:tcW w:w="85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3DAF175" w14:textId="77777777" w:rsidR="00157CD2" w:rsidRPr="00D83990" w:rsidRDefault="00157CD2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6DF4E3" w14:textId="77777777" w:rsidR="00157CD2" w:rsidRPr="00D83990" w:rsidRDefault="00774B9C">
            <w:pPr>
              <w:tabs>
                <w:tab w:val="left" w:pos="460"/>
              </w:tabs>
              <w:ind w:left="462" w:right="137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od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nu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niqu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ious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Xxxxx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x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x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)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nd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 sol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ns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 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qui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sul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20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%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ost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ct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ons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</w:p>
          <w:p w14:paraId="22588B13" w14:textId="77777777" w:rsidR="00157CD2" w:rsidRPr="00D83990" w:rsidRDefault="00774B9C">
            <w:pPr>
              <w:spacing w:line="220" w:lineRule="exact"/>
              <w:ind w:left="46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30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%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ec</w:t>
            </w:r>
            <w:r w:rsidRPr="00D83990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ea</w:t>
            </w:r>
            <w:r w:rsidRPr="00D83990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 in</w:t>
            </w:r>
            <w:r w:rsidRPr="00D8399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 xml:space="preserve"> m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nu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ct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ng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le</w:t>
            </w:r>
            <w:r w:rsidRPr="00D83990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.</w:t>
            </w:r>
          </w:p>
        </w:tc>
      </w:tr>
      <w:tr w:rsidR="00157CD2" w:rsidRPr="00D83990" w14:paraId="1EBE7346" w14:textId="77777777">
        <w:trPr>
          <w:trHeight w:hRule="exact" w:val="799"/>
        </w:trPr>
        <w:tc>
          <w:tcPr>
            <w:tcW w:w="166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9E6D753" w14:textId="77777777" w:rsidR="00157CD2" w:rsidRPr="00D83990" w:rsidRDefault="00774B9C">
            <w:pPr>
              <w:spacing w:before="23"/>
              <w:ind w:left="56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Op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io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</w:p>
          <w:p w14:paraId="37DF5ED9" w14:textId="77777777" w:rsidR="00157CD2" w:rsidRPr="00D83990" w:rsidRDefault="00774B9C">
            <w:pPr>
              <w:spacing w:before="1"/>
              <w:ind w:left="4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und</w:t>
            </w:r>
          </w:p>
        </w:tc>
        <w:tc>
          <w:tcPr>
            <w:tcW w:w="85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F46808E" w14:textId="77777777" w:rsidR="00157CD2" w:rsidRPr="00D83990" w:rsidRDefault="00774B9C">
            <w:pPr>
              <w:tabs>
                <w:tab w:val="left" w:pos="460"/>
              </w:tabs>
              <w:spacing w:before="21"/>
              <w:ind w:left="462" w:right="184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ns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Xxxxx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x in ju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3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om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poo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Xxxxxxxx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x busin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 uni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z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bili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ls)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-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rf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ming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z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ns,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x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it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ls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nd d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ing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mul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ip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.g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. qu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s, in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)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</w:p>
        </w:tc>
      </w:tr>
      <w:tr w:rsidR="00157CD2" w:rsidRPr="00D83990" w14:paraId="1602B863" w14:textId="77777777">
        <w:trPr>
          <w:trHeight w:hRule="exact" w:val="528"/>
        </w:trPr>
        <w:tc>
          <w:tcPr>
            <w:tcW w:w="166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B58F3F0" w14:textId="77777777" w:rsidR="00157CD2" w:rsidRPr="00D83990" w:rsidRDefault="00774B9C">
            <w:pPr>
              <w:spacing w:before="23"/>
              <w:ind w:left="91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D83990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</w:p>
          <w:p w14:paraId="6E92F7CE" w14:textId="77777777" w:rsidR="00157CD2" w:rsidRPr="00D83990" w:rsidRDefault="00774B9C">
            <w:pPr>
              <w:spacing w:before="1"/>
              <w:ind w:left="53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Po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g</w:t>
            </w:r>
          </w:p>
        </w:tc>
        <w:tc>
          <w:tcPr>
            <w:tcW w:w="85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7398DD4" w14:textId="77777777" w:rsidR="00157CD2" w:rsidRPr="00D83990" w:rsidRDefault="00774B9C">
            <w:pPr>
              <w:tabs>
                <w:tab w:val="left" w:pos="460"/>
              </w:tabs>
              <w:spacing w:before="21"/>
              <w:ind w:left="462" w:right="534" w:hanging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D83990">
              <w:rPr>
                <w:rFonts w:ascii="Segoe UI Emoji" w:eastAsia="Century Gothic" w:hAnsi="Segoe UI Emoji" w:cs="Segoe UI Emoji"/>
                <w:w w:val="149"/>
                <w:sz w:val="22"/>
                <w:szCs w:val="22"/>
              </w:rPr>
              <w:t>♦</w:t>
            </w:r>
            <w:r w:rsidRPr="00D83990">
              <w:rPr>
                <w:rFonts w:asciiTheme="minorHAnsi" w:eastAsia="Century Gothic" w:hAnsiTheme="minorHAnsi" w:cstheme="minorHAnsi"/>
                <w:sz w:val="22"/>
                <w:szCs w:val="22"/>
              </w:rPr>
              <w:tab/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bli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rk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hip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inst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j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or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G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J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mp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b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ding d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of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di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ff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od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s, 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u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s, 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nd </w:t>
            </w:r>
            <w:r w:rsidRPr="00D8399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rv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D8399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D8399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D83990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</w:p>
        </w:tc>
      </w:tr>
    </w:tbl>
    <w:p w14:paraId="0168748D" w14:textId="77777777" w:rsidR="00157CD2" w:rsidRPr="00D83990" w:rsidRDefault="00157CD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F4BFCBF" w14:textId="77777777" w:rsidR="00157CD2" w:rsidRPr="00D83990" w:rsidRDefault="00157C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2BF5B8" w14:textId="77777777" w:rsidR="00157CD2" w:rsidRPr="00D83990" w:rsidRDefault="00774B9C">
      <w:pPr>
        <w:spacing w:before="41"/>
        <w:ind w:left="4227" w:right="424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P</w:t>
      </w:r>
      <w:r w:rsidRPr="00D83990">
        <w:rPr>
          <w:rFonts w:asciiTheme="minorHAnsi" w:eastAsia="Garamond" w:hAnsiTheme="minorHAnsi" w:cstheme="minorHAnsi"/>
          <w:sz w:val="22"/>
          <w:szCs w:val="22"/>
          <w:u w:val="single" w:color="000000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  <w:u w:val="single" w:color="000000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OR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XP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  <w:u w:val="single" w:color="000000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  <w:u w:val="single" w:color="000000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  <w:u w:val="single" w:color="000000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  <w:u w:val="single" w:color="000000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E:</w:t>
      </w:r>
    </w:p>
    <w:p w14:paraId="4E7E5A03" w14:textId="77777777" w:rsidR="00157CD2" w:rsidRPr="00D83990" w:rsidRDefault="00157CD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050163B" w14:textId="77777777" w:rsidR="00157CD2" w:rsidRPr="00D83990" w:rsidRDefault="00774B9C">
      <w:pPr>
        <w:ind w:left="1357" w:right="137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onal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hip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z w:val="22"/>
          <w:szCs w:val="22"/>
        </w:rPr>
        <w:t>osi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ns in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U.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D83990">
        <w:rPr>
          <w:rFonts w:asciiTheme="minorHAnsi" w:eastAsia="Garamond" w:hAnsiTheme="minorHAnsi" w:cstheme="minorHAnsi"/>
          <w:sz w:val="22"/>
          <w:szCs w:val="22"/>
        </w:rPr>
        <w:t>:</w:t>
      </w:r>
    </w:p>
    <w:p w14:paraId="7B71B9E9" w14:textId="77777777" w:rsidR="00157CD2" w:rsidRPr="00D83990" w:rsidRDefault="00157CD2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4F60FBC" w14:textId="77777777" w:rsidR="00157CD2" w:rsidRPr="00D83990" w:rsidRDefault="00774B9C">
      <w:pPr>
        <w:ind w:left="694" w:right="71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5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D83990">
        <w:rPr>
          <w:rFonts w:asciiTheme="minorHAnsi" w:eastAsia="Garamond" w:hAnsiTheme="minorHAnsi" w:cstheme="minorHAnsi"/>
          <w:b/>
          <w:spacing w:val="5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th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r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5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r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5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D83990">
        <w:rPr>
          <w:rFonts w:asciiTheme="minorHAnsi" w:eastAsia="Garamond" w:hAnsiTheme="minorHAnsi" w:cstheme="minorHAnsi"/>
          <w:b/>
          <w:spacing w:val="5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 xml:space="preserve">r 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</w:t>
      </w:r>
    </w:p>
    <w:p w14:paraId="7EC6954E" w14:textId="77777777" w:rsidR="00157CD2" w:rsidRPr="00D83990" w:rsidRDefault="00157CD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35AD4C3" w14:textId="77777777" w:rsidR="00157CD2" w:rsidRPr="00D83990" w:rsidRDefault="00774B9C">
      <w:pPr>
        <w:ind w:left="168" w:right="218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hAnsiTheme="minorHAnsi" w:cstheme="minorHAnsi"/>
          <w:sz w:val="22"/>
          <w:szCs w:val="22"/>
        </w:rPr>
        <w:pict w14:anchorId="47C19EA9">
          <v:group id="_x0000_s1026" style="position:absolute;left:0;text-align:left;margin-left:48.95pt;margin-top:59.1pt;width:514.1pt;height:0;z-index:-251656704;mso-position-horizontal-relative:page" coordorigin="979,1182" coordsize="10282,0">
            <v:shape id="_x0000_s1027" style="position:absolute;left:979;top:1182;width:10282;height:0" coordorigin="979,1182" coordsize="10282,0" path="m979,1182r10282,e" filled="f" strokecolor="gray" strokeweight="2.26pt">
              <v:path arrowok="t"/>
            </v:shape>
            <w10:wrap anchorx="page"/>
          </v:group>
        </w:pic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hi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s 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lu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27</w:t>
      </w:r>
      <w:r w:rsidRPr="00D83990">
        <w:rPr>
          <w:rFonts w:asciiTheme="minorHAnsi" w:eastAsia="Garamond" w:hAnsiTheme="minorHAnsi" w:cstheme="minorHAnsi"/>
          <w:sz w:val="22"/>
          <w:szCs w:val="22"/>
        </w:rPr>
        <w:t>0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$5</w:t>
      </w:r>
      <w:r w:rsidRPr="00D83990">
        <w:rPr>
          <w:rFonts w:asciiTheme="minorHAnsi" w:eastAsia="Garamond" w:hAnsiTheme="minorHAnsi" w:cstheme="minorHAnsi"/>
          <w:sz w:val="22"/>
          <w:szCs w:val="22"/>
        </w:rPr>
        <w:t>0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milli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 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bud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do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ble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nu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om</w:t>
      </w:r>
      <w:r w:rsidRPr="00D83990">
        <w:rPr>
          <w:rFonts w:asciiTheme="minorHAnsi" w:eastAsia="Garamond" w:hAnsiTheme="minorHAnsi" w:cstheme="minorHAnsi"/>
          <w:sz w:val="22"/>
          <w:szCs w:val="22"/>
        </w:rPr>
        <w:t>pu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s in just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6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hs,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ho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qu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or mo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z w:val="22"/>
          <w:szCs w:val="22"/>
        </w:rPr>
        <w:t>hi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z w:val="22"/>
          <w:szCs w:val="22"/>
        </w:rPr>
        <w:t>ul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ously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z w:val="22"/>
          <w:szCs w:val="22"/>
        </w:rPr>
        <w:t>ming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10</w:t>
      </w:r>
      <w:r w:rsidRPr="00D83990">
        <w:rPr>
          <w:rFonts w:asciiTheme="minorHAnsi" w:eastAsia="Garamond" w:hAnsiTheme="minorHAnsi" w:cstheme="minorHAnsi"/>
          <w:sz w:val="22"/>
          <w:szCs w:val="22"/>
        </w:rPr>
        <w:t>%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Xxxxxx</w:t>
      </w:r>
      <w:r w:rsidRPr="00D83990">
        <w:rPr>
          <w:rFonts w:asciiTheme="minorHAnsi" w:eastAsia="Garamond" w:hAnsiTheme="minorHAnsi" w:cstheme="minorHAnsi"/>
          <w:sz w:val="22"/>
          <w:szCs w:val="22"/>
        </w:rPr>
        <w:t>. In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d 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du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20</w:t>
      </w:r>
      <w:r w:rsidRPr="00D83990">
        <w:rPr>
          <w:rFonts w:asciiTheme="minorHAnsi" w:eastAsia="Garamond" w:hAnsiTheme="minorHAnsi" w:cstheme="minorHAnsi"/>
          <w:sz w:val="22"/>
          <w:szCs w:val="22"/>
        </w:rPr>
        <w:t>%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sin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le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ing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25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0 in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nu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D83990">
        <w:rPr>
          <w:rFonts w:asciiTheme="minorHAnsi" w:eastAsia="Garamond" w:hAnsiTheme="minorHAnsi" w:cstheme="minorHAnsi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ng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C s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mi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ond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z w:val="22"/>
          <w:szCs w:val="22"/>
        </w:rPr>
        <w:t>or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Xxxxxxx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EA10764" w14:textId="77777777" w:rsidR="00157CD2" w:rsidRPr="00D83990" w:rsidRDefault="00157CD2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2A57D44" w14:textId="77777777" w:rsidR="00157CD2" w:rsidRPr="00D83990" w:rsidRDefault="00157C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C36FF3" w14:textId="77777777" w:rsidR="00157CD2" w:rsidRPr="00D83990" w:rsidRDefault="00157C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AA7361" w14:textId="77777777" w:rsidR="00157CD2" w:rsidRPr="00D83990" w:rsidRDefault="00157C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190942" w14:textId="77777777" w:rsidR="00157CD2" w:rsidRPr="00D83990" w:rsidRDefault="00774B9C">
      <w:pPr>
        <w:spacing w:before="37"/>
        <w:ind w:left="3771" w:right="37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D83990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w w:val="99"/>
          <w:sz w:val="22"/>
          <w:szCs w:val="22"/>
        </w:rPr>
        <w:t>RE</w:t>
      </w:r>
      <w:r w:rsidRPr="00D83990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w w:val="99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2"/>
          <w:w w:val="99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TI</w:t>
      </w:r>
      <w:r w:rsidRPr="00D83990">
        <w:rPr>
          <w:rFonts w:asciiTheme="minorHAnsi" w:eastAsia="Garamond" w:hAnsiTheme="minorHAnsi" w:cstheme="minorHAnsi"/>
          <w:b/>
          <w:w w:val="99"/>
          <w:sz w:val="22"/>
          <w:szCs w:val="22"/>
        </w:rPr>
        <w:t>ALS</w:t>
      </w:r>
    </w:p>
    <w:p w14:paraId="02850B96" w14:textId="77777777" w:rsidR="00157CD2" w:rsidRPr="00D83990" w:rsidRDefault="00157CD2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51A2E77" w14:textId="77777777" w:rsidR="00157CD2" w:rsidRPr="00D83990" w:rsidRDefault="00774B9C">
      <w:pPr>
        <w:ind w:left="3183" w:right="320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lor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rt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(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BA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)</w:t>
      </w:r>
      <w:r w:rsidRPr="00D8399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em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1875752F" w14:textId="77777777" w:rsidR="00157CD2" w:rsidRPr="00D83990" w:rsidRDefault="00774B9C">
      <w:pPr>
        <w:spacing w:line="220" w:lineRule="exact"/>
        <w:ind w:left="3617" w:right="363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Xxxxxxxxxxx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U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NI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VE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RSI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, Ci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, ST</w:t>
      </w:r>
    </w:p>
    <w:p w14:paraId="6D1D5068" w14:textId="77777777" w:rsidR="00157CD2" w:rsidRPr="00D83990" w:rsidRDefault="00157CD2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18A298CD" w14:textId="77777777" w:rsidR="00157CD2" w:rsidRPr="00D83990" w:rsidRDefault="00774B9C">
      <w:pPr>
        <w:ind w:left="3528" w:right="355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ee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s/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si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30CC9D0E" w14:textId="77777777" w:rsidR="00157CD2" w:rsidRPr="00D83990" w:rsidRDefault="00774B9C">
      <w:pPr>
        <w:spacing w:line="220" w:lineRule="exact"/>
        <w:ind w:left="2966" w:right="298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GI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RI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Xxxxxxxxxx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, Ci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ty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, ST</w:t>
      </w:r>
    </w:p>
    <w:p w14:paraId="34B1FED9" w14:textId="77777777" w:rsidR="00157CD2" w:rsidRPr="00D83990" w:rsidRDefault="00157CD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8A9FBA" w14:textId="77777777" w:rsidR="00157CD2" w:rsidRPr="00D83990" w:rsidRDefault="00774B9C">
      <w:pPr>
        <w:ind w:left="3480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eve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lo</w:t>
      </w:r>
      <w:r w:rsidRPr="00D8399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001E74B2" w14:textId="77777777" w:rsidR="00157CD2" w:rsidRPr="00D83990" w:rsidRDefault="00774B9C">
      <w:pPr>
        <w:spacing w:before="2"/>
        <w:ind w:left="3026" w:right="3049" w:firstLine="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ions,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Xxx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xxxx</w:t>
      </w:r>
      <w:r w:rsidRPr="00D83990">
        <w:rPr>
          <w:rFonts w:asciiTheme="minorHAnsi" w:eastAsia="Garamond" w:hAnsiTheme="minorHAnsi" w:cstheme="minorHAnsi"/>
          <w:sz w:val="22"/>
          <w:szCs w:val="22"/>
        </w:rPr>
        <w:t>, Ci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ty</w:t>
      </w:r>
      <w:r w:rsidRPr="00D83990">
        <w:rPr>
          <w:rFonts w:asciiTheme="minorHAnsi" w:eastAsia="Garamond" w:hAnsiTheme="minorHAnsi" w:cstheme="minorHAnsi"/>
          <w:sz w:val="22"/>
          <w:szCs w:val="22"/>
        </w:rPr>
        <w:t>, ST Glo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z w:val="22"/>
          <w:szCs w:val="22"/>
        </w:rPr>
        <w:t>hip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m,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Xxxxxxx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Xxxxx</w:t>
      </w:r>
      <w:r w:rsidRPr="00D83990">
        <w:rPr>
          <w:rFonts w:asciiTheme="minorHAnsi" w:eastAsia="Garamond" w:hAnsiTheme="minorHAnsi" w:cstheme="minorHAnsi"/>
          <w:sz w:val="22"/>
          <w:szCs w:val="22"/>
        </w:rPr>
        <w:t>x Coll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2B6F8723" w14:textId="77777777" w:rsidR="00157CD2" w:rsidRPr="00D83990" w:rsidRDefault="00157CD2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70A02593" w14:textId="77777777" w:rsidR="00157CD2" w:rsidRPr="00D83990" w:rsidRDefault="00774B9C">
      <w:pPr>
        <w:ind w:left="3567" w:right="358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io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li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;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old 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U.</w:t>
      </w:r>
      <w:r w:rsidRPr="00D83990">
        <w:rPr>
          <w:rFonts w:asciiTheme="minorHAnsi" w:eastAsia="Garamond" w:hAnsiTheme="minorHAnsi" w:cstheme="minorHAnsi"/>
          <w:sz w:val="22"/>
          <w:szCs w:val="22"/>
        </w:rPr>
        <w:t>S.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4ACE7B27" w14:textId="77777777" w:rsidR="00157CD2" w:rsidRPr="00D83990" w:rsidRDefault="00774B9C">
      <w:pPr>
        <w:spacing w:line="220" w:lineRule="exact"/>
        <w:ind w:left="3329" w:right="335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lastRenderedPageBreak/>
        <w:t>Bilin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l in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sh;</w:t>
      </w:r>
      <w:r w:rsidRPr="00D8399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</w:p>
    <w:p w14:paraId="6E575FA8" w14:textId="77777777" w:rsidR="00157CD2" w:rsidRPr="00D83990" w:rsidRDefault="00157CD2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28FD9DBA" w14:textId="77777777" w:rsidR="00157CD2" w:rsidRPr="00D83990" w:rsidRDefault="00774B9C">
      <w:pPr>
        <w:spacing w:line="229" w:lineRule="auto"/>
        <w:ind w:left="257" w:right="27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83990">
        <w:rPr>
          <w:rFonts w:asciiTheme="minorHAnsi" w:eastAsia="Garamond" w:hAnsiTheme="minorHAnsi" w:cstheme="minorHAnsi"/>
          <w:spacing w:val="14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1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é</w:t>
      </w:r>
      <w:r w:rsidRPr="00D83990">
        <w:rPr>
          <w:rFonts w:asciiTheme="minorHAnsi" w:eastAsia="Garamond" w:hAnsiTheme="minorHAnsi" w:cstheme="minorHAnsi"/>
          <w:spacing w:val="9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4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5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z w:val="22"/>
          <w:szCs w:val="22"/>
        </w:rPr>
        <w:t>é</w:t>
      </w:r>
      <w:r w:rsidRPr="00D83990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9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ot</w:t>
      </w:r>
      <w:r w:rsidRPr="00D83990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t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2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4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8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8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9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2"/>
          <w:w w:val="96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w w:val="96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pacing w:val="9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pacing w:val="9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3"/>
          <w:w w:val="9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1"/>
          <w:w w:val="96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w w:val="96"/>
          <w:sz w:val="22"/>
          <w:szCs w:val="22"/>
        </w:rPr>
        <w:t>;</w:t>
      </w:r>
      <w:r w:rsidRPr="00D83990">
        <w:rPr>
          <w:rFonts w:asciiTheme="minorHAnsi" w:eastAsia="Garamond" w:hAnsiTheme="minorHAnsi" w:cstheme="minorHAnsi"/>
          <w:spacing w:val="11"/>
          <w:w w:val="9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9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8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1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8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9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7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12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7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(</w:t>
      </w:r>
      <w:r w:rsidRPr="00D83990">
        <w:rPr>
          <w:rFonts w:asciiTheme="minorHAnsi" w:eastAsia="Garamond" w:hAnsiTheme="minorHAnsi" w:cstheme="minorHAnsi"/>
          <w:spacing w:val="9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8"/>
          <w:w w:val="96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3"/>
          <w:w w:val="9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6"/>
          <w:w w:val="9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w w:val="96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 xml:space="preserve"> d</w:t>
      </w:r>
      <w:r w:rsidRPr="00D83990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9"/>
          <w:w w:val="96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20"/>
          <w:w w:val="96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uis</w:t>
      </w:r>
      <w:r w:rsidRPr="00D83990">
        <w:rPr>
          <w:rFonts w:asciiTheme="minorHAnsi" w:eastAsia="Garamond" w:hAnsiTheme="minorHAnsi" w:cstheme="minorHAnsi"/>
          <w:spacing w:val="8"/>
          <w:w w:val="96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w w:val="96"/>
          <w:sz w:val="22"/>
          <w:szCs w:val="22"/>
        </w:rPr>
        <w:t>)</w:t>
      </w:r>
      <w:r w:rsidRPr="00D83990">
        <w:rPr>
          <w:rFonts w:asciiTheme="minorHAnsi" w:eastAsia="Garamond" w:hAnsiTheme="minorHAnsi" w:cstheme="minorHAnsi"/>
          <w:spacing w:val="15"/>
          <w:w w:val="9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 xml:space="preserve">is </w:t>
      </w:r>
      <w:r w:rsidRPr="00D83990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83990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9"/>
          <w:w w:val="96"/>
          <w:sz w:val="22"/>
          <w:szCs w:val="22"/>
        </w:rPr>
        <w:t>x</w:t>
      </w:r>
      <w:r w:rsidRPr="00D83990">
        <w:rPr>
          <w:rFonts w:asciiTheme="minorHAnsi" w:eastAsia="Garamond" w:hAnsiTheme="minorHAnsi" w:cstheme="minorHAnsi"/>
          <w:spacing w:val="14"/>
          <w:w w:val="96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p</w:t>
      </w:r>
      <w:r w:rsidRPr="00D83990">
        <w:rPr>
          <w:rFonts w:asciiTheme="minorHAnsi" w:eastAsia="Garamond" w:hAnsiTheme="minorHAnsi" w:cstheme="minorHAnsi"/>
          <w:spacing w:val="7"/>
          <w:w w:val="96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w w:val="96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1"/>
          <w:w w:val="9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sz w:val="22"/>
          <w:szCs w:val="22"/>
        </w:rPr>
        <w:t>f</w:t>
      </w:r>
      <w:r w:rsidRPr="00D83990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4"/>
          <w:sz w:val="22"/>
          <w:szCs w:val="22"/>
        </w:rPr>
        <w:t>qu</w:t>
      </w:r>
      <w:r w:rsidRPr="00D83990">
        <w:rPr>
          <w:rFonts w:asciiTheme="minorHAnsi" w:eastAsia="Garamond" w:hAnsiTheme="minorHAnsi" w:cstheme="minorHAnsi"/>
          <w:spacing w:val="1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7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pacing w:val="9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3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9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y</w:t>
      </w:r>
      <w:r w:rsidRPr="00D83990">
        <w:rPr>
          <w:rFonts w:asciiTheme="minorHAnsi" w:eastAsia="Garamond" w:hAnsiTheme="minorHAnsi" w:cstheme="minorHAnsi"/>
          <w:spacing w:val="7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z w:val="22"/>
          <w:szCs w:val="22"/>
        </w:rPr>
        <w:t>of</w:t>
      </w:r>
      <w:r w:rsidRPr="00D83990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8"/>
          <w:sz w:val="22"/>
          <w:szCs w:val="22"/>
        </w:rPr>
        <w:t>é</w:t>
      </w:r>
      <w:r w:rsidRPr="00D83990">
        <w:rPr>
          <w:rFonts w:asciiTheme="minorHAnsi" w:eastAsia="Garamond" w:hAnsiTheme="minorHAnsi" w:cstheme="minorHAnsi"/>
          <w:spacing w:val="12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14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5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8"/>
          <w:sz w:val="22"/>
          <w:szCs w:val="22"/>
        </w:rPr>
        <w:t>é</w:t>
      </w:r>
      <w:r w:rsidRPr="00D83990">
        <w:rPr>
          <w:rFonts w:asciiTheme="minorHAnsi" w:eastAsia="Garamond" w:hAnsiTheme="minorHAnsi" w:cstheme="minorHAnsi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8"/>
          <w:sz w:val="22"/>
          <w:szCs w:val="22"/>
        </w:rPr>
        <w:t>w</w:t>
      </w:r>
      <w:r w:rsidRPr="00D83990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spacing w:val="9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10"/>
          <w:sz w:val="22"/>
          <w:szCs w:val="22"/>
        </w:rPr>
        <w:t>b</w:t>
      </w:r>
      <w:r w:rsidRPr="00D83990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D83990">
        <w:rPr>
          <w:rFonts w:asciiTheme="minorHAnsi" w:eastAsia="Garamond" w:hAnsiTheme="minorHAnsi" w:cstheme="minorHAnsi"/>
          <w:w w:val="96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9"/>
          <w:w w:val="96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6"/>
          <w:w w:val="9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9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8"/>
          <w:w w:val="96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6"/>
          <w:w w:val="9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spacing w:val="-3"/>
          <w:w w:val="96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w w:val="96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1"/>
          <w:w w:val="9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spacing w:val="3"/>
          <w:w w:val="96"/>
          <w:sz w:val="22"/>
          <w:szCs w:val="22"/>
        </w:rPr>
        <w:t>Do</w:t>
      </w:r>
      <w:r w:rsidRPr="00D83990">
        <w:rPr>
          <w:rFonts w:asciiTheme="minorHAnsi" w:eastAsia="Garamond" w:hAnsiTheme="minorHAnsi" w:cstheme="minorHAnsi"/>
          <w:spacing w:val="8"/>
          <w:w w:val="96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spacing w:val="13"/>
          <w:w w:val="96"/>
          <w:sz w:val="22"/>
          <w:szCs w:val="22"/>
        </w:rPr>
        <w:t>u</w:t>
      </w:r>
      <w:r w:rsidRPr="00D83990">
        <w:rPr>
          <w:rFonts w:asciiTheme="minorHAnsi" w:eastAsia="Garamond" w:hAnsiTheme="minorHAnsi" w:cstheme="minorHAnsi"/>
          <w:spacing w:val="14"/>
          <w:w w:val="96"/>
          <w:sz w:val="22"/>
          <w:szCs w:val="22"/>
        </w:rPr>
        <w:t>m</w:t>
      </w:r>
      <w:r w:rsidRPr="00D83990">
        <w:rPr>
          <w:rFonts w:asciiTheme="minorHAnsi" w:eastAsia="Garamond" w:hAnsiTheme="minorHAnsi" w:cstheme="minorHAnsi"/>
          <w:spacing w:val="8"/>
          <w:w w:val="96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spacing w:val="3"/>
          <w:w w:val="9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w w:val="96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spacing w:val="4"/>
          <w:w w:val="9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color w:val="0000FF"/>
          <w:spacing w:val="-46"/>
          <w:w w:val="96"/>
          <w:sz w:val="22"/>
          <w:szCs w:val="22"/>
        </w:rPr>
        <w:t xml:space="preserve"> </w:t>
      </w:r>
      <w:hyperlink r:id="rId10">
        <w:r w:rsidRPr="00D83990">
          <w:rPr>
            <w:rFonts w:asciiTheme="minorHAnsi" w:eastAsia="Garamond" w:hAnsiTheme="minorHAnsi" w:cstheme="minorHAnsi"/>
            <w:color w:val="0000FF"/>
            <w:spacing w:val="8"/>
            <w:w w:val="96"/>
            <w:sz w:val="22"/>
            <w:szCs w:val="22"/>
            <w:u w:val="single" w:color="0000FF"/>
          </w:rPr>
          <w:t>www</w:t>
        </w:r>
        <w:r w:rsidRPr="00D83990">
          <w:rPr>
            <w:rFonts w:asciiTheme="minorHAnsi" w:eastAsia="Garamond" w:hAnsiTheme="minorHAnsi" w:cstheme="minorHAnsi"/>
            <w:color w:val="0000FF"/>
            <w:spacing w:val="9"/>
            <w:w w:val="96"/>
            <w:sz w:val="22"/>
            <w:szCs w:val="22"/>
            <w:u w:val="single" w:color="0000FF"/>
          </w:rPr>
          <w:t>.</w:t>
        </w:r>
        <w:r w:rsidRPr="00D83990">
          <w:rPr>
            <w:rFonts w:asciiTheme="minorHAnsi" w:eastAsia="Garamond" w:hAnsiTheme="minorHAnsi" w:cstheme="minorHAnsi"/>
            <w:color w:val="0000FF"/>
            <w:w w:val="95"/>
            <w:sz w:val="22"/>
            <w:szCs w:val="22"/>
            <w:u w:val="single" w:color="0000FF"/>
          </w:rPr>
          <w:t>d</w:t>
        </w:r>
        <w:r w:rsidRPr="00D83990">
          <w:rPr>
            <w:rFonts w:asciiTheme="minorHAnsi" w:eastAsia="Garamond" w:hAnsiTheme="minorHAnsi" w:cstheme="minorHAnsi"/>
            <w:color w:val="0000FF"/>
            <w:spacing w:val="-41"/>
            <w:w w:val="95"/>
            <w:sz w:val="22"/>
            <w:szCs w:val="22"/>
            <w:u w:val="single" w:color="0000FF"/>
          </w:rPr>
          <w:t xml:space="preserve"> </w:t>
        </w:r>
        <w:r w:rsidRPr="00D83990">
          <w:rPr>
            <w:rFonts w:asciiTheme="minorHAnsi" w:eastAsia="Garamond" w:hAnsiTheme="minorHAnsi" w:cstheme="minorHAnsi"/>
            <w:color w:val="0000FF"/>
            <w:spacing w:val="9"/>
            <w:w w:val="96"/>
            <w:sz w:val="22"/>
            <w:szCs w:val="22"/>
            <w:u w:val="single" w:color="0000FF"/>
          </w:rPr>
          <w:t>is</w:t>
        </w:r>
        <w:r w:rsidRPr="00D83990">
          <w:rPr>
            <w:rFonts w:asciiTheme="minorHAnsi" w:eastAsia="Garamond" w:hAnsiTheme="minorHAnsi" w:cstheme="minorHAnsi"/>
            <w:color w:val="0000FF"/>
            <w:spacing w:val="6"/>
            <w:w w:val="96"/>
            <w:sz w:val="22"/>
            <w:szCs w:val="22"/>
            <w:u w:val="single" w:color="0000FF"/>
          </w:rPr>
          <w:t>t</w:t>
        </w:r>
        <w:r w:rsidRPr="00D83990">
          <w:rPr>
            <w:rFonts w:asciiTheme="minorHAnsi" w:eastAsia="Garamond" w:hAnsiTheme="minorHAnsi" w:cstheme="minorHAnsi"/>
            <w:color w:val="0000FF"/>
            <w:spacing w:val="9"/>
            <w:w w:val="96"/>
            <w:sz w:val="22"/>
            <w:szCs w:val="22"/>
            <w:u w:val="single" w:color="0000FF"/>
          </w:rPr>
          <w:t>i</w:t>
        </w:r>
        <w:r w:rsidRPr="00D83990">
          <w:rPr>
            <w:rFonts w:asciiTheme="minorHAnsi" w:eastAsia="Garamond" w:hAnsiTheme="minorHAnsi" w:cstheme="minorHAnsi"/>
            <w:color w:val="0000FF"/>
            <w:spacing w:val="10"/>
            <w:w w:val="96"/>
            <w:sz w:val="22"/>
            <w:szCs w:val="22"/>
            <w:u w:val="single" w:color="0000FF"/>
          </w:rPr>
          <w:t>nc</w:t>
        </w:r>
        <w:r w:rsidRPr="00D83990">
          <w:rPr>
            <w:rFonts w:asciiTheme="minorHAnsi" w:eastAsia="Garamond" w:hAnsiTheme="minorHAnsi" w:cstheme="minorHAnsi"/>
            <w:color w:val="0000FF"/>
            <w:spacing w:val="3"/>
            <w:w w:val="96"/>
            <w:sz w:val="22"/>
            <w:szCs w:val="22"/>
            <w:u w:val="single" w:color="0000FF"/>
          </w:rPr>
          <w:t>t</w:t>
        </w:r>
        <w:r w:rsidRPr="00D83990">
          <w:rPr>
            <w:rFonts w:asciiTheme="minorHAnsi" w:eastAsia="Garamond" w:hAnsiTheme="minorHAnsi" w:cstheme="minorHAnsi"/>
            <w:color w:val="0000FF"/>
            <w:w w:val="96"/>
            <w:sz w:val="22"/>
            <w:szCs w:val="22"/>
            <w:u w:val="single" w:color="0000FF"/>
          </w:rPr>
          <w:t>i</w:t>
        </w:r>
        <w:r w:rsidRPr="00D83990">
          <w:rPr>
            <w:rFonts w:asciiTheme="minorHAnsi" w:eastAsia="Garamond" w:hAnsiTheme="minorHAnsi" w:cstheme="minorHAnsi"/>
            <w:color w:val="0000FF"/>
            <w:spacing w:val="-41"/>
            <w:w w:val="95"/>
            <w:sz w:val="22"/>
            <w:szCs w:val="22"/>
            <w:u w:val="single" w:color="0000FF"/>
          </w:rPr>
          <w:t xml:space="preserve"> </w:t>
        </w:r>
        <w:r w:rsidRPr="00D83990">
          <w:rPr>
            <w:rFonts w:asciiTheme="minorHAnsi" w:eastAsia="Garamond" w:hAnsiTheme="minorHAnsi" w:cstheme="minorHAnsi"/>
            <w:color w:val="0000FF"/>
            <w:spacing w:val="-3"/>
            <w:w w:val="96"/>
            <w:sz w:val="22"/>
            <w:szCs w:val="22"/>
            <w:u w:val="single" w:color="0000FF"/>
          </w:rPr>
          <w:t>v</w:t>
        </w:r>
        <w:r w:rsidRPr="00D83990">
          <w:rPr>
            <w:rFonts w:asciiTheme="minorHAnsi" w:eastAsia="Garamond" w:hAnsiTheme="minorHAnsi" w:cstheme="minorHAnsi"/>
            <w:color w:val="0000FF"/>
            <w:spacing w:val="10"/>
            <w:w w:val="96"/>
            <w:sz w:val="22"/>
            <w:szCs w:val="22"/>
            <w:u w:val="single" w:color="0000FF"/>
          </w:rPr>
          <w:t>e</w:t>
        </w:r>
        <w:r w:rsidRPr="00D83990">
          <w:rPr>
            <w:rFonts w:asciiTheme="minorHAnsi" w:eastAsia="Garamond" w:hAnsiTheme="minorHAnsi" w:cstheme="minorHAnsi"/>
            <w:color w:val="0000FF"/>
            <w:spacing w:val="8"/>
            <w:w w:val="96"/>
            <w:sz w:val="22"/>
            <w:szCs w:val="22"/>
            <w:u w:val="single" w:color="0000FF"/>
          </w:rPr>
          <w:t>w</w:t>
        </w:r>
        <w:r w:rsidRPr="00D83990">
          <w:rPr>
            <w:rFonts w:asciiTheme="minorHAnsi" w:eastAsia="Garamond" w:hAnsiTheme="minorHAnsi" w:cstheme="minorHAnsi"/>
            <w:color w:val="0000FF"/>
            <w:spacing w:val="11"/>
            <w:w w:val="96"/>
            <w:sz w:val="22"/>
            <w:szCs w:val="22"/>
            <w:u w:val="single" w:color="0000FF"/>
          </w:rPr>
          <w:t>e</w:t>
        </w:r>
        <w:r w:rsidRPr="00D83990">
          <w:rPr>
            <w:rFonts w:asciiTheme="minorHAnsi" w:eastAsia="Garamond" w:hAnsiTheme="minorHAnsi" w:cstheme="minorHAnsi"/>
            <w:color w:val="0000FF"/>
            <w:spacing w:val="10"/>
            <w:w w:val="96"/>
            <w:sz w:val="22"/>
            <w:szCs w:val="22"/>
            <w:u w:val="single" w:color="0000FF"/>
          </w:rPr>
          <w:t>b</w:t>
        </w:r>
        <w:r w:rsidRPr="00D83990">
          <w:rPr>
            <w:rFonts w:asciiTheme="minorHAnsi" w:eastAsia="Garamond" w:hAnsiTheme="minorHAnsi" w:cstheme="minorHAnsi"/>
            <w:color w:val="0000FF"/>
            <w:spacing w:val="9"/>
            <w:w w:val="96"/>
            <w:sz w:val="22"/>
            <w:szCs w:val="22"/>
            <w:u w:val="single" w:color="0000FF"/>
          </w:rPr>
          <w:t>.</w:t>
        </w:r>
        <w:r w:rsidRPr="00D83990">
          <w:rPr>
            <w:rFonts w:asciiTheme="minorHAnsi" w:eastAsia="Garamond" w:hAnsiTheme="minorHAnsi" w:cstheme="minorHAnsi"/>
            <w:color w:val="0000FF"/>
            <w:spacing w:val="8"/>
            <w:w w:val="96"/>
            <w:sz w:val="22"/>
            <w:szCs w:val="22"/>
            <w:u w:val="single" w:color="0000FF"/>
          </w:rPr>
          <w:t>c</w:t>
        </w:r>
        <w:r w:rsidRPr="00D83990">
          <w:rPr>
            <w:rFonts w:asciiTheme="minorHAnsi" w:eastAsia="Garamond" w:hAnsiTheme="minorHAnsi" w:cstheme="minorHAnsi"/>
            <w:color w:val="0000FF"/>
            <w:spacing w:val="3"/>
            <w:w w:val="96"/>
            <w:sz w:val="22"/>
            <w:szCs w:val="22"/>
            <w:u w:val="single" w:color="0000FF"/>
          </w:rPr>
          <w:t>o</w:t>
        </w:r>
        <w:r w:rsidRPr="00D83990">
          <w:rPr>
            <w:rFonts w:asciiTheme="minorHAnsi" w:eastAsia="Garamond" w:hAnsiTheme="minorHAnsi" w:cstheme="minorHAnsi"/>
            <w:color w:val="0000FF"/>
            <w:spacing w:val="15"/>
            <w:w w:val="96"/>
            <w:sz w:val="22"/>
            <w:szCs w:val="22"/>
            <w:u w:val="single" w:color="0000FF"/>
          </w:rPr>
          <w:t>m</w:t>
        </w:r>
        <w:r w:rsidRPr="00D83990">
          <w:rPr>
            <w:rFonts w:asciiTheme="minorHAnsi" w:eastAsia="Garamond" w:hAnsiTheme="minorHAnsi" w:cstheme="minorHAnsi"/>
            <w:color w:val="000000"/>
            <w:w w:val="96"/>
            <w:sz w:val="22"/>
            <w:szCs w:val="22"/>
          </w:rPr>
          <w:t>.</w:t>
        </w:r>
      </w:hyperlink>
      <w:r w:rsidRPr="00D83990">
        <w:rPr>
          <w:rFonts w:asciiTheme="minorHAnsi" w:eastAsia="Garamond" w:hAnsiTheme="minorHAnsi" w:cstheme="minorHAnsi"/>
          <w:color w:val="000000"/>
          <w:w w:val="9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color w:val="000000"/>
          <w:spacing w:val="10"/>
          <w:w w:val="96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color w:val="000000"/>
          <w:w w:val="96"/>
          <w:sz w:val="22"/>
          <w:szCs w:val="22"/>
        </w:rPr>
        <w:t>o</w:t>
      </w:r>
      <w:r w:rsidRPr="00D83990">
        <w:rPr>
          <w:rFonts w:asciiTheme="minorHAnsi" w:eastAsia="Garamond" w:hAnsiTheme="minorHAnsi" w:cstheme="minorHAnsi"/>
          <w:color w:val="000000"/>
          <w:spacing w:val="10"/>
          <w:w w:val="96"/>
          <w:sz w:val="22"/>
          <w:szCs w:val="22"/>
        </w:rPr>
        <w:t>py</w:t>
      </w:r>
      <w:r w:rsidRPr="00D83990">
        <w:rPr>
          <w:rFonts w:asciiTheme="minorHAnsi" w:eastAsia="Garamond" w:hAnsiTheme="minorHAnsi" w:cstheme="minorHAnsi"/>
          <w:color w:val="000000"/>
          <w:spacing w:val="2"/>
          <w:w w:val="96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color w:val="000000"/>
          <w:spacing w:val="9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color w:val="000000"/>
          <w:spacing w:val="20"/>
          <w:w w:val="96"/>
          <w:sz w:val="22"/>
          <w:szCs w:val="22"/>
        </w:rPr>
        <w:t>g</w:t>
      </w:r>
      <w:r w:rsidRPr="00D83990">
        <w:rPr>
          <w:rFonts w:asciiTheme="minorHAnsi" w:eastAsia="Garamond" w:hAnsiTheme="minorHAnsi" w:cstheme="minorHAnsi"/>
          <w:color w:val="000000"/>
          <w:spacing w:val="7"/>
          <w:w w:val="96"/>
          <w:sz w:val="22"/>
          <w:szCs w:val="22"/>
        </w:rPr>
        <w:t>h</w:t>
      </w:r>
      <w:r w:rsidRPr="00D83990">
        <w:rPr>
          <w:rFonts w:asciiTheme="minorHAnsi" w:eastAsia="Garamond" w:hAnsiTheme="minorHAnsi" w:cstheme="minorHAnsi"/>
          <w:color w:val="000000"/>
          <w:w w:val="9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color w:val="000000"/>
          <w:spacing w:val="8"/>
          <w:w w:val="9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color w:val="000000"/>
          <w:spacing w:val="-1"/>
          <w:sz w:val="22"/>
          <w:szCs w:val="22"/>
        </w:rPr>
        <w:t>20</w:t>
      </w:r>
      <w:r w:rsidRPr="00D83990">
        <w:rPr>
          <w:rFonts w:asciiTheme="minorHAnsi" w:eastAsia="Garamond" w:hAnsiTheme="minorHAnsi" w:cstheme="minorHAnsi"/>
          <w:color w:val="000000"/>
          <w:spacing w:val="-15"/>
          <w:sz w:val="22"/>
          <w:szCs w:val="22"/>
        </w:rPr>
        <w:t>1</w:t>
      </w:r>
      <w:r w:rsidRPr="00D83990">
        <w:rPr>
          <w:rFonts w:asciiTheme="minorHAnsi" w:eastAsia="Garamond" w:hAnsiTheme="minorHAnsi" w:cstheme="minorHAnsi"/>
          <w:color w:val="000000"/>
          <w:sz w:val="22"/>
          <w:szCs w:val="22"/>
        </w:rPr>
        <w:t>0</w:t>
      </w:r>
      <w:r w:rsidRPr="00D83990">
        <w:rPr>
          <w:rFonts w:asciiTheme="minorHAnsi" w:eastAsia="Garamond" w:hAnsiTheme="minorHAnsi" w:cstheme="minorHAnsi"/>
          <w:color w:val="000000"/>
          <w:spacing w:val="-21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color w:val="000000"/>
          <w:sz w:val="22"/>
          <w:szCs w:val="22"/>
        </w:rPr>
        <w:t>–</w:t>
      </w:r>
      <w:r w:rsidRPr="00D83990">
        <w:rPr>
          <w:rFonts w:asciiTheme="minorHAnsi" w:eastAsia="Garamond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color w:val="000000"/>
          <w:spacing w:val="3"/>
          <w:w w:val="96"/>
          <w:sz w:val="22"/>
          <w:szCs w:val="22"/>
        </w:rPr>
        <w:t>D</w:t>
      </w:r>
      <w:r w:rsidRPr="00D83990">
        <w:rPr>
          <w:rFonts w:asciiTheme="minorHAnsi" w:eastAsia="Garamond" w:hAnsiTheme="minorHAnsi" w:cstheme="minorHAnsi"/>
          <w:color w:val="000000"/>
          <w:spacing w:val="9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color w:val="000000"/>
          <w:spacing w:val="12"/>
          <w:w w:val="96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color w:val="000000"/>
          <w:spacing w:val="3"/>
          <w:w w:val="9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color w:val="000000"/>
          <w:spacing w:val="12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color w:val="000000"/>
          <w:spacing w:val="10"/>
          <w:w w:val="96"/>
          <w:sz w:val="22"/>
          <w:szCs w:val="22"/>
        </w:rPr>
        <w:t>n</w:t>
      </w:r>
      <w:r w:rsidRPr="00D83990">
        <w:rPr>
          <w:rFonts w:asciiTheme="minorHAnsi" w:eastAsia="Garamond" w:hAnsiTheme="minorHAnsi" w:cstheme="minorHAnsi"/>
          <w:color w:val="000000"/>
          <w:spacing w:val="8"/>
          <w:w w:val="96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color w:val="000000"/>
          <w:spacing w:val="6"/>
          <w:w w:val="96"/>
          <w:sz w:val="22"/>
          <w:szCs w:val="22"/>
        </w:rPr>
        <w:t>t</w:t>
      </w:r>
      <w:r w:rsidRPr="00D83990">
        <w:rPr>
          <w:rFonts w:asciiTheme="minorHAnsi" w:eastAsia="Garamond" w:hAnsiTheme="minorHAnsi" w:cstheme="minorHAnsi"/>
          <w:color w:val="000000"/>
          <w:spacing w:val="12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color w:val="000000"/>
          <w:spacing w:val="-5"/>
          <w:w w:val="96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color w:val="000000"/>
          <w:w w:val="96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color w:val="000000"/>
          <w:spacing w:val="13"/>
          <w:w w:val="9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color w:val="000000"/>
          <w:spacing w:val="10"/>
          <w:w w:val="96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color w:val="000000"/>
          <w:spacing w:val="14"/>
          <w:w w:val="96"/>
          <w:sz w:val="22"/>
          <w:szCs w:val="22"/>
        </w:rPr>
        <w:t>a</w:t>
      </w:r>
      <w:r w:rsidRPr="00D83990">
        <w:rPr>
          <w:rFonts w:asciiTheme="minorHAnsi" w:eastAsia="Garamond" w:hAnsiTheme="minorHAnsi" w:cstheme="minorHAnsi"/>
          <w:color w:val="000000"/>
          <w:spacing w:val="2"/>
          <w:w w:val="96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color w:val="000000"/>
          <w:spacing w:val="10"/>
          <w:w w:val="96"/>
          <w:sz w:val="22"/>
          <w:szCs w:val="22"/>
        </w:rPr>
        <w:t>ee</w:t>
      </w:r>
      <w:r w:rsidRPr="00D83990">
        <w:rPr>
          <w:rFonts w:asciiTheme="minorHAnsi" w:eastAsia="Garamond" w:hAnsiTheme="minorHAnsi" w:cstheme="minorHAnsi"/>
          <w:color w:val="000000"/>
          <w:w w:val="96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color w:val="000000"/>
          <w:spacing w:val="4"/>
          <w:w w:val="9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color w:val="000000"/>
          <w:spacing w:val="7"/>
          <w:w w:val="96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color w:val="000000"/>
          <w:spacing w:val="10"/>
          <w:w w:val="96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color w:val="000000"/>
          <w:spacing w:val="2"/>
          <w:w w:val="96"/>
          <w:sz w:val="22"/>
          <w:szCs w:val="22"/>
        </w:rPr>
        <w:t>r</w:t>
      </w:r>
      <w:r w:rsidRPr="00D83990">
        <w:rPr>
          <w:rFonts w:asciiTheme="minorHAnsi" w:eastAsia="Garamond" w:hAnsiTheme="minorHAnsi" w:cstheme="minorHAnsi"/>
          <w:color w:val="000000"/>
          <w:spacing w:val="-3"/>
          <w:w w:val="96"/>
          <w:sz w:val="22"/>
          <w:szCs w:val="22"/>
        </w:rPr>
        <w:t>v</w:t>
      </w:r>
      <w:r w:rsidRPr="00D83990">
        <w:rPr>
          <w:rFonts w:asciiTheme="minorHAnsi" w:eastAsia="Garamond" w:hAnsiTheme="minorHAnsi" w:cstheme="minorHAnsi"/>
          <w:color w:val="000000"/>
          <w:spacing w:val="12"/>
          <w:w w:val="96"/>
          <w:sz w:val="22"/>
          <w:szCs w:val="22"/>
        </w:rPr>
        <w:t>i</w:t>
      </w:r>
      <w:r w:rsidRPr="00D83990">
        <w:rPr>
          <w:rFonts w:asciiTheme="minorHAnsi" w:eastAsia="Garamond" w:hAnsiTheme="minorHAnsi" w:cstheme="minorHAnsi"/>
          <w:color w:val="000000"/>
          <w:spacing w:val="10"/>
          <w:w w:val="96"/>
          <w:sz w:val="22"/>
          <w:szCs w:val="22"/>
        </w:rPr>
        <w:t>c</w:t>
      </w:r>
      <w:r w:rsidRPr="00D83990">
        <w:rPr>
          <w:rFonts w:asciiTheme="minorHAnsi" w:eastAsia="Garamond" w:hAnsiTheme="minorHAnsi" w:cstheme="minorHAnsi"/>
          <w:color w:val="000000"/>
          <w:spacing w:val="8"/>
          <w:w w:val="96"/>
          <w:sz w:val="22"/>
          <w:szCs w:val="22"/>
        </w:rPr>
        <w:t>e</w:t>
      </w:r>
      <w:r w:rsidRPr="00D83990">
        <w:rPr>
          <w:rFonts w:asciiTheme="minorHAnsi" w:eastAsia="Garamond" w:hAnsiTheme="minorHAnsi" w:cstheme="minorHAnsi"/>
          <w:color w:val="000000"/>
          <w:spacing w:val="12"/>
          <w:w w:val="96"/>
          <w:sz w:val="22"/>
          <w:szCs w:val="22"/>
        </w:rPr>
        <w:t>s</w:t>
      </w:r>
      <w:r w:rsidRPr="00D83990">
        <w:rPr>
          <w:rFonts w:asciiTheme="minorHAnsi" w:eastAsia="Garamond" w:hAnsiTheme="minorHAnsi" w:cstheme="minorHAnsi"/>
          <w:color w:val="000000"/>
          <w:w w:val="96"/>
          <w:sz w:val="22"/>
          <w:szCs w:val="22"/>
        </w:rPr>
        <w:t>,</w:t>
      </w:r>
      <w:r w:rsidRPr="00D83990">
        <w:rPr>
          <w:rFonts w:asciiTheme="minorHAnsi" w:eastAsia="Garamond" w:hAnsiTheme="minorHAnsi" w:cstheme="minorHAnsi"/>
          <w:color w:val="000000"/>
          <w:spacing w:val="8"/>
          <w:w w:val="96"/>
          <w:sz w:val="22"/>
          <w:szCs w:val="22"/>
        </w:rPr>
        <w:t xml:space="preserve"> </w:t>
      </w:r>
      <w:r w:rsidRPr="00D83990">
        <w:rPr>
          <w:rFonts w:asciiTheme="minorHAnsi" w:eastAsia="Garamond" w:hAnsiTheme="minorHAnsi" w:cstheme="minorHAnsi"/>
          <w:color w:val="000000"/>
          <w:spacing w:val="13"/>
          <w:w w:val="96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color w:val="000000"/>
          <w:spacing w:val="11"/>
          <w:w w:val="96"/>
          <w:sz w:val="22"/>
          <w:szCs w:val="22"/>
        </w:rPr>
        <w:t>L</w:t>
      </w:r>
      <w:r w:rsidRPr="00D83990">
        <w:rPr>
          <w:rFonts w:asciiTheme="minorHAnsi" w:eastAsia="Garamond" w:hAnsiTheme="minorHAnsi" w:cstheme="minorHAnsi"/>
          <w:color w:val="000000"/>
          <w:w w:val="96"/>
          <w:sz w:val="22"/>
          <w:szCs w:val="22"/>
        </w:rPr>
        <w:t>C</w:t>
      </w:r>
    </w:p>
    <w:sectPr w:rsidR="00157CD2" w:rsidRPr="00D83990">
      <w:headerReference w:type="default" r:id="rId11"/>
      <w:footerReference w:type="default" r:id="rId12"/>
      <w:pgSz w:w="12240" w:h="15840"/>
      <w:pgMar w:top="960" w:right="820" w:bottom="280" w:left="840" w:header="745" w:footer="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C9599" w14:textId="77777777" w:rsidR="00774B9C" w:rsidRDefault="00774B9C">
      <w:r>
        <w:separator/>
      </w:r>
    </w:p>
  </w:endnote>
  <w:endnote w:type="continuationSeparator" w:id="0">
    <w:p w14:paraId="0DBA3006" w14:textId="77777777" w:rsidR="00774B9C" w:rsidRDefault="0077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A8A6B" w14:textId="0A1A8B84" w:rsidR="00157CD2" w:rsidRDefault="00D83990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63BFA31" wp14:editId="281A0ABC">
              <wp:simplePos x="0" y="0"/>
              <wp:positionH relativeFrom="page">
                <wp:posOffset>695960</wp:posOffset>
              </wp:positionH>
              <wp:positionV relativeFrom="page">
                <wp:posOffset>9144635</wp:posOffset>
              </wp:positionV>
              <wp:extent cx="6379845" cy="465455"/>
              <wp:effectExtent l="635" t="635" r="127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79845" cy="465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630F78" w14:textId="77777777" w:rsidR="00157CD2" w:rsidRDefault="00774B9C">
                          <w:pPr>
                            <w:spacing w:before="1" w:line="220" w:lineRule="exact"/>
                            <w:ind w:left="1" w:right="1"/>
                            <w:jc w:val="center"/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Garamond" w:eastAsia="Garamond" w:hAnsi="Garamond" w:cs="Garamond"/>
                              <w:spacing w:val="14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h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spacing w:val="-8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é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spacing w:val="14"/>
                              <w:sz w:val="22"/>
                              <w:szCs w:val="22"/>
                            </w:rPr>
                            <w:t>u</w:t>
                          </w:r>
                          <w:r>
                            <w:rPr>
                              <w:rFonts w:ascii="Garamond" w:eastAsia="Garamond" w:hAnsi="Garamond" w:cs="Garamond"/>
                              <w:spacing w:val="15"/>
                              <w:sz w:val="22"/>
                              <w:szCs w:val="22"/>
                            </w:rPr>
                            <w:t>m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é</w:t>
                          </w:r>
                          <w:r>
                            <w:rPr>
                              <w:rFonts w:ascii="Garamond" w:eastAsia="Garamond" w:hAnsi="Garamond" w:cs="Garamond"/>
                              <w:spacing w:val="-17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ot</w:t>
                          </w:r>
                          <w:r>
                            <w:rPr>
                              <w:rFonts w:ascii="Garamond" w:eastAsia="Garamond" w:hAnsi="Garamond" w:cs="Garamond"/>
                              <w:spacing w:val="-9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pacing w:val="6"/>
                              <w:sz w:val="22"/>
                              <w:szCs w:val="22"/>
                            </w:rPr>
                            <w:t xml:space="preserve"> t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sz w:val="22"/>
                              <w:szCs w:val="22"/>
                            </w:rPr>
                            <w:t>m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Garamond" w:eastAsia="Garamond" w:hAnsi="Garamond" w:cs="Garamond"/>
                              <w:spacing w:val="4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rFonts w:ascii="Garamond" w:eastAsia="Garamond" w:hAnsi="Garamond" w:cs="Garamond"/>
                              <w:spacing w:val="15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pacing w:val="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-2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13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Garamond" w:eastAsia="Garamond" w:hAnsi="Garamond" w:cs="Garamond"/>
                              <w:spacing w:val="-2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sz w:val="22"/>
                              <w:szCs w:val="22"/>
                            </w:rPr>
                            <w:t>y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g</w:t>
                          </w:r>
                          <w:r>
                            <w:rPr>
                              <w:rFonts w:ascii="Garamond" w:eastAsia="Garamond" w:hAnsi="Garamond" w:cs="Garamond"/>
                              <w:spacing w:val="-1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w w:val="96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w w:val="96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w w:val="96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w w:val="96"/>
                              <w:sz w:val="22"/>
                              <w:szCs w:val="22"/>
                            </w:rPr>
                            <w:t>h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w w:val="96"/>
                              <w:sz w:val="22"/>
                              <w:szCs w:val="22"/>
                            </w:rPr>
                            <w:t>b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w w:val="9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w w:val="96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11"/>
                              <w:w w:val="96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Garamond" w:eastAsia="Garamond" w:hAnsi="Garamond" w:cs="Garamond"/>
                              <w:w w:val="96"/>
                              <w:sz w:val="22"/>
                              <w:szCs w:val="22"/>
                            </w:rPr>
                            <w:t>;</w:t>
                          </w:r>
                          <w:r>
                            <w:rPr>
                              <w:rFonts w:ascii="Garamond" w:eastAsia="Garamond" w:hAnsi="Garamond" w:cs="Garamond"/>
                              <w:spacing w:val="11"/>
                              <w:w w:val="9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-2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sz w:val="22"/>
                              <w:szCs w:val="22"/>
                            </w:rPr>
                            <w:t>w</w:t>
                          </w:r>
                          <w:r>
                            <w:rPr>
                              <w:rFonts w:ascii="Garamond" w:eastAsia="Garamond" w:hAnsi="Garamond" w:cs="Garamond"/>
                              <w:spacing w:val="13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spacing w:val="-3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sz w:val="22"/>
                              <w:szCs w:val="22"/>
                            </w:rPr>
                            <w:t>w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pacing w:val="-19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-3"/>
                              <w:sz w:val="22"/>
                              <w:szCs w:val="22"/>
                            </w:rPr>
                            <w:t>f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spacing w:val="-1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pacing w:val="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15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rFonts w:ascii="Garamond" w:eastAsia="Garamond" w:hAnsi="Garamond" w:cs="Garamond"/>
                              <w:spacing w:val="-10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Garamond" w:eastAsia="Garamond" w:hAnsi="Garamond" w:cs="Garamond"/>
                              <w:spacing w:val="7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7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-15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w w:val="96"/>
                              <w:sz w:val="22"/>
                              <w:szCs w:val="22"/>
                            </w:rPr>
                            <w:t>(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w w:val="96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w w:val="96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w w:val="96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w w:val="9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6"/>
                              <w:w w:val="9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w w:val="96"/>
                              <w:sz w:val="22"/>
                              <w:szCs w:val="22"/>
                            </w:rPr>
                            <w:t>y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w w:val="96"/>
                              <w:sz w:val="22"/>
                              <w:szCs w:val="22"/>
                            </w:rPr>
                            <w:t xml:space="preserve"> d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w w:val="96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spacing w:val="20"/>
                              <w:w w:val="96"/>
                              <w:sz w:val="22"/>
                              <w:szCs w:val="22"/>
                            </w:rPr>
                            <w:t>g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w w:val="96"/>
                              <w:sz w:val="22"/>
                              <w:szCs w:val="22"/>
                            </w:rPr>
                            <w:t>uis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w w:val="96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w w:val="96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Garamond" w:eastAsia="Garamond" w:hAnsi="Garamond" w:cs="Garamond"/>
                              <w:w w:val="96"/>
                              <w:sz w:val="22"/>
                              <w:szCs w:val="22"/>
                            </w:rPr>
                            <w:t>)</w:t>
                          </w:r>
                          <w:r>
                            <w:rPr>
                              <w:rFonts w:ascii="Garamond" w:eastAsia="Garamond" w:hAnsi="Garamond" w:cs="Garamond"/>
                              <w:spacing w:val="15"/>
                              <w:w w:val="9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13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Garamond" w:eastAsia="Garamond" w:hAnsi="Garamond" w:cs="Garamond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w w:val="96"/>
                              <w:sz w:val="22"/>
                              <w:szCs w:val="22"/>
                            </w:rPr>
                            <w:t xml:space="preserve">is </w:t>
                          </w:r>
                          <w:r>
                            <w:rPr>
                              <w:rFonts w:ascii="Garamond" w:eastAsia="Garamond" w:hAnsi="Garamond" w:cs="Garamond"/>
                              <w:spacing w:val="15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 xml:space="preserve">n 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w w:val="96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w w:val="96"/>
                              <w:sz w:val="22"/>
                              <w:szCs w:val="22"/>
                            </w:rPr>
                            <w:t>x</w:t>
                          </w:r>
                          <w:r>
                            <w:rPr>
                              <w:rFonts w:ascii="Garamond" w:eastAsia="Garamond" w:hAnsi="Garamond" w:cs="Garamond"/>
                              <w:spacing w:val="14"/>
                              <w:w w:val="96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w w:val="96"/>
                              <w:sz w:val="22"/>
                              <w:szCs w:val="22"/>
                            </w:rPr>
                            <w:t>m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w w:val="96"/>
                              <w:sz w:val="22"/>
                              <w:szCs w:val="22"/>
                            </w:rPr>
                            <w:t>p</w:t>
                          </w:r>
                          <w:r>
                            <w:rPr>
                              <w:rFonts w:ascii="Garamond" w:eastAsia="Garamond" w:hAnsi="Garamond" w:cs="Garamond"/>
                              <w:spacing w:val="7"/>
                              <w:w w:val="96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rFonts w:ascii="Garamond" w:eastAsia="Garamond" w:hAnsi="Garamond" w:cs="Garamond"/>
                              <w:w w:val="96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11"/>
                              <w:w w:val="9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f</w:t>
                          </w:r>
                          <w:r>
                            <w:rPr>
                              <w:rFonts w:ascii="Garamond" w:eastAsia="Garamond" w:hAnsi="Garamond" w:cs="Garamond"/>
                              <w:spacing w:val="-15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h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-5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14"/>
                              <w:sz w:val="22"/>
                              <w:szCs w:val="22"/>
                            </w:rPr>
                            <w:t>qu</w:t>
                          </w:r>
                          <w:r>
                            <w:rPr>
                              <w:rFonts w:ascii="Garamond" w:eastAsia="Garamond" w:hAnsi="Garamond" w:cs="Garamond"/>
                              <w:spacing w:val="13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pacing w:val="7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y</w:t>
                          </w:r>
                          <w:r>
                            <w:rPr>
                              <w:rFonts w:ascii="Garamond" w:eastAsia="Garamond" w:hAnsi="Garamond" w:cs="Garamond"/>
                              <w:spacing w:val="-14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13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Garamond" w:eastAsia="Garamond" w:hAnsi="Garamond" w:cs="Garamond"/>
                              <w:spacing w:val="-4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spacing w:val="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y</w:t>
                          </w:r>
                          <w:r>
                            <w:rPr>
                              <w:rFonts w:ascii="Garamond" w:eastAsia="Garamond" w:hAnsi="Garamond" w:cs="Garamond"/>
                              <w:spacing w:val="7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-7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of</w:t>
                          </w:r>
                          <w:r>
                            <w:rPr>
                              <w:rFonts w:ascii="Garamond" w:eastAsia="Garamond" w:hAnsi="Garamond" w:cs="Garamond"/>
                              <w:spacing w:val="-13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sz w:val="22"/>
                              <w:szCs w:val="22"/>
                            </w:rPr>
                            <w:t>é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spacing w:val="14"/>
                              <w:sz w:val="22"/>
                              <w:szCs w:val="22"/>
                            </w:rPr>
                            <w:t>u</w:t>
                          </w:r>
                          <w:r>
                            <w:rPr>
                              <w:rFonts w:ascii="Garamond" w:eastAsia="Garamond" w:hAnsi="Garamond" w:cs="Garamond"/>
                              <w:spacing w:val="15"/>
                              <w:sz w:val="22"/>
                              <w:szCs w:val="22"/>
                            </w:rPr>
                            <w:t>m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sz w:val="22"/>
                              <w:szCs w:val="22"/>
                            </w:rPr>
                            <w:t>é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spacing w:val="-18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sz w:val="22"/>
                              <w:szCs w:val="22"/>
                            </w:rPr>
                            <w:t>w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pacing w:val="-19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sz w:val="22"/>
                              <w:szCs w:val="22"/>
                            </w:rPr>
                            <w:t>b</w:t>
                          </w:r>
                          <w:r>
                            <w:rPr>
                              <w:rFonts w:ascii="Garamond" w:eastAsia="Garamond" w:hAnsi="Garamond" w:cs="Garamond"/>
                              <w:sz w:val="22"/>
                              <w:szCs w:val="22"/>
                            </w:rPr>
                            <w:t xml:space="preserve">y </w:t>
                          </w:r>
                          <w:r>
                            <w:rPr>
                              <w:rFonts w:ascii="Garamond" w:eastAsia="Garamond" w:hAnsi="Garamond" w:cs="Garamond"/>
                              <w:w w:val="96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w w:val="96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spacing w:val="6"/>
                              <w:w w:val="9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9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w w:val="96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w w:val="96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Garamond" w:eastAsia="Garamond" w:hAnsi="Garamond" w:cs="Garamond"/>
                              <w:spacing w:val="6"/>
                              <w:w w:val="9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12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spacing w:val="-3"/>
                              <w:w w:val="96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Garamond" w:eastAsia="Garamond" w:hAnsi="Garamond" w:cs="Garamond"/>
                              <w:w w:val="96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11"/>
                              <w:w w:val="9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w w:val="96"/>
                              <w:sz w:val="22"/>
                              <w:szCs w:val="22"/>
                            </w:rPr>
                            <w:t>Do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w w:val="96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Garamond" w:eastAsia="Garamond" w:hAnsi="Garamond" w:cs="Garamond"/>
                              <w:spacing w:val="13"/>
                              <w:w w:val="96"/>
                              <w:sz w:val="22"/>
                              <w:szCs w:val="22"/>
                            </w:rPr>
                            <w:t>u</w:t>
                          </w:r>
                          <w:r>
                            <w:rPr>
                              <w:rFonts w:ascii="Garamond" w:eastAsia="Garamond" w:hAnsi="Garamond" w:cs="Garamond"/>
                              <w:spacing w:val="14"/>
                              <w:w w:val="96"/>
                              <w:sz w:val="22"/>
                              <w:szCs w:val="22"/>
                            </w:rPr>
                            <w:t>m</w:t>
                          </w:r>
                          <w:r>
                            <w:rPr>
                              <w:rFonts w:ascii="Garamond" w:eastAsia="Garamond" w:hAnsi="Garamond" w:cs="Garamond"/>
                              <w:spacing w:val="8"/>
                              <w:w w:val="96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10"/>
                              <w:w w:val="96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w w:val="9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w w:val="96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spacing w:val="4"/>
                              <w:w w:val="9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color w:val="0000FF"/>
                              <w:spacing w:val="-46"/>
                              <w:w w:val="96"/>
                              <w:sz w:val="22"/>
                              <w:szCs w:val="22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8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www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9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.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w w:val="95"/>
                                <w:sz w:val="22"/>
                                <w:szCs w:val="22"/>
                                <w:u w:val="single" w:color="0000FF"/>
                              </w:rPr>
                              <w:t>d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-41"/>
                                <w:w w:val="95"/>
                                <w:sz w:val="22"/>
                                <w:szCs w:val="22"/>
                                <w:u w:val="single" w:color="0000FF"/>
                              </w:rPr>
                              <w:t xml:space="preserve"> 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9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is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6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t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9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i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10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nc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3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t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i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-41"/>
                                <w:w w:val="95"/>
                                <w:sz w:val="22"/>
                                <w:szCs w:val="22"/>
                                <w:u w:val="single" w:color="0000FF"/>
                              </w:rPr>
                              <w:t xml:space="preserve"> 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-3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v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10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e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8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w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11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e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10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b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9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.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8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c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3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o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FF"/>
                                <w:spacing w:val="15"/>
                                <w:w w:val="96"/>
                                <w:sz w:val="22"/>
                                <w:szCs w:val="22"/>
                                <w:u w:val="single" w:color="0000FF"/>
                              </w:rPr>
                              <w:t>m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w w:val="96"/>
                                <w:sz w:val="22"/>
                                <w:szCs w:val="22"/>
                              </w:rPr>
                              <w:t>.</w:t>
                            </w:r>
                          </w:hyperlink>
                          <w:r>
                            <w:rPr>
                              <w:rFonts w:ascii="Garamond" w:eastAsia="Garamond" w:hAnsi="Garamond" w:cs="Garamond"/>
                              <w:color w:val="000000"/>
                              <w:w w:val="9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0"/>
                              <w:w w:val="96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w w:val="96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0"/>
                              <w:w w:val="96"/>
                              <w:sz w:val="22"/>
                              <w:szCs w:val="22"/>
                            </w:rPr>
                            <w:t>py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2"/>
                              <w:w w:val="96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9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20"/>
                              <w:w w:val="96"/>
                              <w:sz w:val="22"/>
                              <w:szCs w:val="22"/>
                            </w:rPr>
                            <w:t>g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7"/>
                              <w:w w:val="96"/>
                              <w:sz w:val="22"/>
                              <w:szCs w:val="22"/>
                            </w:rPr>
                            <w:t>h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w w:val="9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8"/>
                              <w:w w:val="9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-1"/>
                              <w:sz w:val="22"/>
                              <w:szCs w:val="22"/>
                            </w:rPr>
                            <w:t>20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-15"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z w:val="22"/>
                              <w:szCs w:val="22"/>
                            </w:rPr>
                            <w:t>0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-2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z w:val="22"/>
                              <w:szCs w:val="22"/>
                            </w:rPr>
                            <w:t>–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-10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3"/>
                              <w:w w:val="96"/>
                              <w:sz w:val="22"/>
                              <w:szCs w:val="22"/>
                            </w:rPr>
                            <w:t>D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9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2"/>
                              <w:w w:val="96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3"/>
                              <w:w w:val="9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2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0"/>
                              <w:w w:val="96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8"/>
                              <w:w w:val="96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6"/>
                              <w:w w:val="96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2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-5"/>
                              <w:w w:val="96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w w:val="96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3"/>
                              <w:w w:val="9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0"/>
                              <w:w w:val="96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4"/>
                              <w:w w:val="96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2"/>
                              <w:w w:val="96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0"/>
                              <w:w w:val="96"/>
                              <w:sz w:val="22"/>
                              <w:szCs w:val="22"/>
                            </w:rPr>
                            <w:t>ee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w w:val="96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4"/>
                              <w:w w:val="9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7"/>
                              <w:w w:val="96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0"/>
                              <w:w w:val="96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2"/>
                              <w:w w:val="96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-3"/>
                              <w:w w:val="96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2"/>
                              <w:w w:val="96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0"/>
                              <w:w w:val="96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8"/>
                              <w:w w:val="96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2"/>
                              <w:w w:val="96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w w:val="96"/>
                              <w:sz w:val="22"/>
                              <w:szCs w:val="22"/>
                            </w:rPr>
                            <w:t>,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8"/>
                              <w:w w:val="9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3"/>
                              <w:w w:val="96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spacing w:val="11"/>
                              <w:w w:val="96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rFonts w:ascii="Garamond" w:eastAsia="Garamond" w:hAnsi="Garamond" w:cs="Garamond"/>
                              <w:color w:val="000000"/>
                              <w:w w:val="96"/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BFA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.8pt;margin-top:720.05pt;width:502.35pt;height:36.6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" filled="f" stroked="f">
              <v:textbox inset="0,0,0,0">
                <w:txbxContent>
                  <w:p w14:paraId="27630F78" w14:textId="77777777" w:rsidR="00157CD2" w:rsidRDefault="00774B9C">
                    <w:pPr>
                      <w:spacing w:before="1" w:line="220" w:lineRule="exact"/>
                      <w:ind w:left="1" w:right="1"/>
                      <w:jc w:val="center"/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</w:pPr>
                    <w:r>
                      <w:rPr>
                        <w:rFonts w:ascii="Garamond" w:eastAsia="Garamond" w:hAnsi="Garamond" w:cs="Garamond"/>
                        <w:spacing w:val="14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h</w:t>
                    </w:r>
                    <w:r>
                      <w:rPr>
                        <w:rFonts w:ascii="Garamond" w:eastAsia="Garamond" w:hAnsi="Garamond" w:cs="Garamond"/>
                        <w:spacing w:val="12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spacing w:val="-8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é</w:t>
                    </w:r>
                    <w:r>
                      <w:rPr>
                        <w:rFonts w:ascii="Garamond" w:eastAsia="Garamond" w:hAnsi="Garamond" w:cs="Garamond"/>
                        <w:spacing w:val="9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spacing w:val="14"/>
                        <w:sz w:val="22"/>
                        <w:szCs w:val="22"/>
                      </w:rPr>
                      <w:t>u</w:t>
                    </w:r>
                    <w:r>
                      <w:rPr>
                        <w:rFonts w:ascii="Garamond" w:eastAsia="Garamond" w:hAnsi="Garamond" w:cs="Garamond"/>
                        <w:spacing w:val="15"/>
                        <w:sz w:val="22"/>
                        <w:szCs w:val="22"/>
                      </w:rPr>
                      <w:t>m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é</w:t>
                    </w:r>
                    <w:r>
                      <w:rPr>
                        <w:rFonts w:ascii="Garamond" w:eastAsia="Garamond" w:hAnsi="Garamond" w:cs="Garamond"/>
                        <w:spacing w:val="-17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9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ot</w:t>
                    </w:r>
                    <w:r>
                      <w:rPr>
                        <w:rFonts w:ascii="Garamond" w:eastAsia="Garamond" w:hAnsi="Garamond" w:cs="Garamond"/>
                        <w:spacing w:val="-9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pacing w:val="6"/>
                        <w:sz w:val="22"/>
                        <w:szCs w:val="22"/>
                      </w:rPr>
                      <w:t xml:space="preserve"> t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12"/>
                        <w:sz w:val="22"/>
                        <w:szCs w:val="22"/>
                      </w:rPr>
                      <w:t>m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Garamond" w:eastAsia="Garamond" w:hAnsi="Garamond" w:cs="Garamond"/>
                        <w:spacing w:val="4"/>
                        <w:sz w:val="22"/>
                        <w:szCs w:val="22"/>
                      </w:rPr>
                      <w:t>l</w:t>
                    </w:r>
                    <w:r>
                      <w:rPr>
                        <w:rFonts w:ascii="Garamond" w:eastAsia="Garamond" w:hAnsi="Garamond" w:cs="Garamond"/>
                        <w:spacing w:val="15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pacing w:val="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-2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13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Garamond" w:eastAsia="Garamond" w:hAnsi="Garamond" w:cs="Garamond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8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Garamond" w:eastAsia="Garamond" w:hAnsi="Garamond" w:cs="Garamond"/>
                        <w:spacing w:val="3"/>
                        <w:sz w:val="22"/>
                        <w:szCs w:val="22"/>
                      </w:rPr>
                      <w:t>o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Garamond" w:eastAsia="Garamond" w:hAnsi="Garamond" w:cs="Garamond"/>
                        <w:spacing w:val="8"/>
                        <w:sz w:val="22"/>
                        <w:szCs w:val="22"/>
                      </w:rPr>
                      <w:t>y</w:t>
                    </w:r>
                    <w:r>
                      <w:rPr>
                        <w:rFonts w:ascii="Garamond" w:eastAsia="Garamond" w:hAnsi="Garamond" w:cs="Garamond"/>
                        <w:spacing w:val="9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g</w:t>
                    </w:r>
                    <w:r>
                      <w:rPr>
                        <w:rFonts w:ascii="Garamond" w:eastAsia="Garamond" w:hAnsi="Garamond" w:cs="Garamond"/>
                        <w:spacing w:val="-1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12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10"/>
                        <w:w w:val="96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Garamond" w:eastAsia="Garamond" w:hAnsi="Garamond" w:cs="Garamond"/>
                        <w:spacing w:val="2"/>
                        <w:w w:val="96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w w:val="96"/>
                        <w:sz w:val="22"/>
                        <w:szCs w:val="22"/>
                      </w:rPr>
                      <w:t>o</w:t>
                    </w:r>
                    <w:r>
                      <w:rPr>
                        <w:rFonts w:ascii="Garamond" w:eastAsia="Garamond" w:hAnsi="Garamond" w:cs="Garamond"/>
                        <w:spacing w:val="10"/>
                        <w:w w:val="96"/>
                        <w:sz w:val="22"/>
                        <w:szCs w:val="22"/>
                      </w:rPr>
                      <w:t>h</w:t>
                    </w:r>
                    <w:r>
                      <w:rPr>
                        <w:rFonts w:ascii="Garamond" w:eastAsia="Garamond" w:hAnsi="Garamond" w:cs="Garamond"/>
                        <w:spacing w:val="9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10"/>
                        <w:w w:val="96"/>
                        <w:sz w:val="22"/>
                        <w:szCs w:val="22"/>
                      </w:rPr>
                      <w:t>b</w:t>
                    </w:r>
                    <w:r>
                      <w:rPr>
                        <w:rFonts w:ascii="Garamond" w:eastAsia="Garamond" w:hAnsi="Garamond" w:cs="Garamond"/>
                        <w:spacing w:val="9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3"/>
                        <w:w w:val="9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10"/>
                        <w:w w:val="96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11"/>
                        <w:w w:val="96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Garamond" w:eastAsia="Garamond" w:hAnsi="Garamond" w:cs="Garamond"/>
                        <w:w w:val="96"/>
                        <w:sz w:val="22"/>
                        <w:szCs w:val="22"/>
                      </w:rPr>
                      <w:t>;</w:t>
                    </w:r>
                    <w:r>
                      <w:rPr>
                        <w:rFonts w:ascii="Garamond" w:eastAsia="Garamond" w:hAnsi="Garamond" w:cs="Garamond"/>
                        <w:spacing w:val="11"/>
                        <w:w w:val="9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9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8"/>
                        <w:sz w:val="22"/>
                        <w:szCs w:val="22"/>
                      </w:rPr>
                      <w:t>w</w:t>
                    </w:r>
                    <w:r>
                      <w:rPr>
                        <w:rFonts w:ascii="Garamond" w:eastAsia="Garamond" w:hAnsi="Garamond" w:cs="Garamond"/>
                        <w:spacing w:val="13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spacing w:val="-3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8"/>
                        <w:sz w:val="22"/>
                        <w:szCs w:val="22"/>
                      </w:rPr>
                      <w:t>w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spacing w:val="9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3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pacing w:val="-19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-3"/>
                        <w:sz w:val="22"/>
                        <w:szCs w:val="22"/>
                      </w:rPr>
                      <w:t>f</w:t>
                    </w:r>
                    <w:r>
                      <w:rPr>
                        <w:rFonts w:ascii="Garamond" w:eastAsia="Garamond" w:hAnsi="Garamond" w:cs="Garamond"/>
                        <w:spacing w:val="3"/>
                        <w:sz w:val="22"/>
                        <w:szCs w:val="22"/>
                      </w:rPr>
                      <w:t>o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spacing w:val="-1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pacing w:val="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15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l</w:t>
                    </w:r>
                    <w:r>
                      <w:rPr>
                        <w:rFonts w:ascii="Garamond" w:eastAsia="Garamond" w:hAnsi="Garamond" w:cs="Garamond"/>
                        <w:spacing w:val="-10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Garamond" w:eastAsia="Garamond" w:hAnsi="Garamond" w:cs="Garamond"/>
                        <w:spacing w:val="7"/>
                        <w:sz w:val="22"/>
                        <w:szCs w:val="22"/>
                      </w:rPr>
                      <w:t>l</w:t>
                    </w:r>
                    <w:r>
                      <w:rPr>
                        <w:rFonts w:ascii="Garamond" w:eastAsia="Garamond" w:hAnsi="Garamond" w:cs="Garamond"/>
                        <w:spacing w:val="12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7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-15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12"/>
                        <w:w w:val="96"/>
                        <w:sz w:val="22"/>
                        <w:szCs w:val="22"/>
                      </w:rPr>
                      <w:t>(</w:t>
                    </w:r>
                    <w:r>
                      <w:rPr>
                        <w:rFonts w:ascii="Garamond" w:eastAsia="Garamond" w:hAnsi="Garamond" w:cs="Garamond"/>
                        <w:spacing w:val="9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12"/>
                        <w:w w:val="96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Garamond" w:eastAsia="Garamond" w:hAnsi="Garamond" w:cs="Garamond"/>
                        <w:spacing w:val="8"/>
                        <w:w w:val="96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10"/>
                        <w:w w:val="96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pacing w:val="3"/>
                        <w:w w:val="9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12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6"/>
                        <w:w w:val="9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w w:val="96"/>
                        <w:sz w:val="22"/>
                        <w:szCs w:val="22"/>
                      </w:rPr>
                      <w:t>y</w:t>
                    </w:r>
                    <w:r>
                      <w:rPr>
                        <w:rFonts w:ascii="Garamond" w:eastAsia="Garamond" w:hAnsi="Garamond" w:cs="Garamond"/>
                        <w:spacing w:val="10"/>
                        <w:w w:val="96"/>
                        <w:sz w:val="22"/>
                        <w:szCs w:val="22"/>
                      </w:rPr>
                      <w:t xml:space="preserve"> d</w:t>
                    </w:r>
                    <w:r>
                      <w:rPr>
                        <w:rFonts w:ascii="Garamond" w:eastAsia="Garamond" w:hAnsi="Garamond" w:cs="Garamond"/>
                        <w:spacing w:val="12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9"/>
                        <w:w w:val="96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spacing w:val="20"/>
                        <w:w w:val="96"/>
                        <w:sz w:val="22"/>
                        <w:szCs w:val="22"/>
                      </w:rPr>
                      <w:t>g</w:t>
                    </w:r>
                    <w:r>
                      <w:rPr>
                        <w:rFonts w:ascii="Garamond" w:eastAsia="Garamond" w:hAnsi="Garamond" w:cs="Garamond"/>
                        <w:spacing w:val="12"/>
                        <w:w w:val="96"/>
                        <w:sz w:val="22"/>
                        <w:szCs w:val="22"/>
                      </w:rPr>
                      <w:t>uis</w:t>
                    </w:r>
                    <w:r>
                      <w:rPr>
                        <w:rFonts w:ascii="Garamond" w:eastAsia="Garamond" w:hAnsi="Garamond" w:cs="Garamond"/>
                        <w:spacing w:val="8"/>
                        <w:w w:val="96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12"/>
                        <w:w w:val="96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Garamond" w:eastAsia="Garamond" w:hAnsi="Garamond" w:cs="Garamond"/>
                        <w:w w:val="96"/>
                        <w:sz w:val="22"/>
                        <w:szCs w:val="22"/>
                      </w:rPr>
                      <w:t>)</w:t>
                    </w:r>
                    <w:r>
                      <w:rPr>
                        <w:rFonts w:ascii="Garamond" w:eastAsia="Garamond" w:hAnsi="Garamond" w:cs="Garamond"/>
                        <w:spacing w:val="15"/>
                        <w:w w:val="9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13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Garamond" w:eastAsia="Garamond" w:hAnsi="Garamond" w:cs="Garamond"/>
                        <w:spacing w:val="-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12"/>
                        <w:w w:val="96"/>
                        <w:sz w:val="22"/>
                        <w:szCs w:val="22"/>
                      </w:rPr>
                      <w:t xml:space="preserve">is </w:t>
                    </w:r>
                    <w:r>
                      <w:rPr>
                        <w:rFonts w:ascii="Garamond" w:eastAsia="Garamond" w:hAnsi="Garamond" w:cs="Garamond"/>
                        <w:spacing w:val="15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 xml:space="preserve">n </w:t>
                    </w:r>
                    <w:r>
                      <w:rPr>
                        <w:rFonts w:ascii="Garamond" w:eastAsia="Garamond" w:hAnsi="Garamond" w:cs="Garamond"/>
                        <w:spacing w:val="10"/>
                        <w:w w:val="96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9"/>
                        <w:w w:val="96"/>
                        <w:sz w:val="22"/>
                        <w:szCs w:val="22"/>
                      </w:rPr>
                      <w:t>x</w:t>
                    </w:r>
                    <w:r>
                      <w:rPr>
                        <w:rFonts w:ascii="Garamond" w:eastAsia="Garamond" w:hAnsi="Garamond" w:cs="Garamond"/>
                        <w:spacing w:val="14"/>
                        <w:w w:val="96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pacing w:val="12"/>
                        <w:w w:val="96"/>
                        <w:sz w:val="22"/>
                        <w:szCs w:val="22"/>
                      </w:rPr>
                      <w:t>m</w:t>
                    </w:r>
                    <w:r>
                      <w:rPr>
                        <w:rFonts w:ascii="Garamond" w:eastAsia="Garamond" w:hAnsi="Garamond" w:cs="Garamond"/>
                        <w:spacing w:val="10"/>
                        <w:w w:val="96"/>
                        <w:sz w:val="22"/>
                        <w:szCs w:val="22"/>
                      </w:rPr>
                      <w:t>p</w:t>
                    </w:r>
                    <w:r>
                      <w:rPr>
                        <w:rFonts w:ascii="Garamond" w:eastAsia="Garamond" w:hAnsi="Garamond" w:cs="Garamond"/>
                        <w:spacing w:val="7"/>
                        <w:w w:val="96"/>
                        <w:sz w:val="22"/>
                        <w:szCs w:val="22"/>
                      </w:rPr>
                      <w:t>l</w:t>
                    </w:r>
                    <w:r>
                      <w:rPr>
                        <w:rFonts w:ascii="Garamond" w:eastAsia="Garamond" w:hAnsi="Garamond" w:cs="Garamond"/>
                        <w:w w:val="96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11"/>
                        <w:w w:val="9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3"/>
                        <w:sz w:val="22"/>
                        <w:szCs w:val="22"/>
                      </w:rPr>
                      <w:t>o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f</w:t>
                    </w:r>
                    <w:r>
                      <w:rPr>
                        <w:rFonts w:ascii="Garamond" w:eastAsia="Garamond" w:hAnsi="Garamond" w:cs="Garamond"/>
                        <w:spacing w:val="-15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3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h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-5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14"/>
                        <w:sz w:val="22"/>
                        <w:szCs w:val="22"/>
                      </w:rPr>
                      <w:t>qu</w:t>
                    </w:r>
                    <w:r>
                      <w:rPr>
                        <w:rFonts w:ascii="Garamond" w:eastAsia="Garamond" w:hAnsi="Garamond" w:cs="Garamond"/>
                        <w:spacing w:val="13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pacing w:val="7"/>
                        <w:sz w:val="22"/>
                        <w:szCs w:val="22"/>
                      </w:rPr>
                      <w:t>l</w:t>
                    </w:r>
                    <w:r>
                      <w:rPr>
                        <w:rFonts w:ascii="Garamond" w:eastAsia="Garamond" w:hAnsi="Garamond" w:cs="Garamond"/>
                        <w:spacing w:val="9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y</w:t>
                    </w:r>
                    <w:r>
                      <w:rPr>
                        <w:rFonts w:ascii="Garamond" w:eastAsia="Garamond" w:hAnsi="Garamond" w:cs="Garamond"/>
                        <w:spacing w:val="-14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13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Garamond" w:eastAsia="Garamond" w:hAnsi="Garamond" w:cs="Garamond"/>
                        <w:spacing w:val="-4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9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spacing w:val="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y</w:t>
                    </w:r>
                    <w:r>
                      <w:rPr>
                        <w:rFonts w:ascii="Garamond" w:eastAsia="Garamond" w:hAnsi="Garamond" w:cs="Garamond"/>
                        <w:spacing w:val="7"/>
                        <w:sz w:val="22"/>
                        <w:szCs w:val="22"/>
                      </w:rPr>
                      <w:t>l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-7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of</w:t>
                    </w:r>
                    <w:r>
                      <w:rPr>
                        <w:rFonts w:ascii="Garamond" w:eastAsia="Garamond" w:hAnsi="Garamond" w:cs="Garamond"/>
                        <w:spacing w:val="-13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spacing w:val="8"/>
                        <w:sz w:val="22"/>
                        <w:szCs w:val="22"/>
                      </w:rPr>
                      <w:t>é</w:t>
                    </w:r>
                    <w:r>
                      <w:rPr>
                        <w:rFonts w:ascii="Garamond" w:eastAsia="Garamond" w:hAnsi="Garamond" w:cs="Garamond"/>
                        <w:spacing w:val="12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spacing w:val="14"/>
                        <w:sz w:val="22"/>
                        <w:szCs w:val="22"/>
                      </w:rPr>
                      <w:t>u</w:t>
                    </w:r>
                    <w:r>
                      <w:rPr>
                        <w:rFonts w:ascii="Garamond" w:eastAsia="Garamond" w:hAnsi="Garamond" w:cs="Garamond"/>
                        <w:spacing w:val="15"/>
                        <w:sz w:val="22"/>
                        <w:szCs w:val="22"/>
                      </w:rPr>
                      <w:t>m</w:t>
                    </w:r>
                    <w:r>
                      <w:rPr>
                        <w:rFonts w:ascii="Garamond" w:eastAsia="Garamond" w:hAnsi="Garamond" w:cs="Garamond"/>
                        <w:spacing w:val="8"/>
                        <w:sz w:val="22"/>
                        <w:szCs w:val="22"/>
                      </w:rPr>
                      <w:t>é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spacing w:val="-18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8"/>
                        <w:sz w:val="22"/>
                        <w:szCs w:val="22"/>
                      </w:rPr>
                      <w:t>w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spacing w:val="9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3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pacing w:val="-19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10"/>
                        <w:sz w:val="22"/>
                        <w:szCs w:val="22"/>
                      </w:rPr>
                      <w:t>b</w:t>
                    </w:r>
                    <w:r>
                      <w:rPr>
                        <w:rFonts w:ascii="Garamond" w:eastAsia="Garamond" w:hAnsi="Garamond" w:cs="Garamond"/>
                        <w:sz w:val="22"/>
                        <w:szCs w:val="22"/>
                      </w:rPr>
                      <w:t xml:space="preserve">y </w:t>
                    </w:r>
                    <w:r>
                      <w:rPr>
                        <w:rFonts w:ascii="Garamond" w:eastAsia="Garamond" w:hAnsi="Garamond" w:cs="Garamond"/>
                        <w:w w:val="96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Garamond" w:eastAsia="Garamond" w:hAnsi="Garamond" w:cs="Garamond"/>
                        <w:spacing w:val="12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9"/>
                        <w:w w:val="96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spacing w:val="6"/>
                        <w:w w:val="9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9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10"/>
                        <w:w w:val="96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pacing w:val="8"/>
                        <w:w w:val="96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Garamond" w:eastAsia="Garamond" w:hAnsi="Garamond" w:cs="Garamond"/>
                        <w:spacing w:val="6"/>
                        <w:w w:val="9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12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spacing w:val="-3"/>
                        <w:w w:val="96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Garamond" w:eastAsia="Garamond" w:hAnsi="Garamond" w:cs="Garamond"/>
                        <w:w w:val="96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11"/>
                        <w:w w:val="9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3"/>
                        <w:w w:val="96"/>
                        <w:sz w:val="22"/>
                        <w:szCs w:val="22"/>
                      </w:rPr>
                      <w:t>Do</w:t>
                    </w:r>
                    <w:r>
                      <w:rPr>
                        <w:rFonts w:ascii="Garamond" w:eastAsia="Garamond" w:hAnsi="Garamond" w:cs="Garamond"/>
                        <w:spacing w:val="8"/>
                        <w:w w:val="96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Garamond" w:eastAsia="Garamond" w:hAnsi="Garamond" w:cs="Garamond"/>
                        <w:spacing w:val="13"/>
                        <w:w w:val="96"/>
                        <w:sz w:val="22"/>
                        <w:szCs w:val="22"/>
                      </w:rPr>
                      <w:t>u</w:t>
                    </w:r>
                    <w:r>
                      <w:rPr>
                        <w:rFonts w:ascii="Garamond" w:eastAsia="Garamond" w:hAnsi="Garamond" w:cs="Garamond"/>
                        <w:spacing w:val="14"/>
                        <w:w w:val="96"/>
                        <w:sz w:val="22"/>
                        <w:szCs w:val="22"/>
                      </w:rPr>
                      <w:t>m</w:t>
                    </w:r>
                    <w:r>
                      <w:rPr>
                        <w:rFonts w:ascii="Garamond" w:eastAsia="Garamond" w:hAnsi="Garamond" w:cs="Garamond"/>
                        <w:spacing w:val="8"/>
                        <w:w w:val="96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10"/>
                        <w:w w:val="96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pacing w:val="3"/>
                        <w:w w:val="9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w w:val="96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spacing w:val="4"/>
                        <w:w w:val="9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color w:val="0000FF"/>
                        <w:spacing w:val="-46"/>
                        <w:w w:val="96"/>
                        <w:sz w:val="22"/>
                        <w:szCs w:val="22"/>
                      </w:rPr>
                      <w:t xml:space="preserve"> </w:t>
                    </w:r>
                    <w:hyperlink r:id="rId2">
                      <w:r>
                        <w:rPr>
                          <w:rFonts w:ascii="Garamond" w:eastAsia="Garamond" w:hAnsi="Garamond" w:cs="Garamond"/>
                          <w:color w:val="0000FF"/>
                          <w:spacing w:val="8"/>
                          <w:w w:val="96"/>
                          <w:sz w:val="22"/>
                          <w:szCs w:val="22"/>
                          <w:u w:val="single" w:color="0000FF"/>
                        </w:rPr>
                        <w:t>www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9"/>
                          <w:w w:val="96"/>
                          <w:sz w:val="22"/>
                          <w:szCs w:val="22"/>
                          <w:u w:val="single" w:color="0000FF"/>
                        </w:rPr>
                        <w:t>.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w w:val="95"/>
                          <w:sz w:val="22"/>
                          <w:szCs w:val="22"/>
                          <w:u w:val="single" w:color="0000FF"/>
                        </w:rPr>
                        <w:t>d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-41"/>
                          <w:w w:val="95"/>
                          <w:sz w:val="22"/>
                          <w:szCs w:val="22"/>
                          <w:u w:val="single" w:color="0000FF"/>
                        </w:rPr>
                        <w:t xml:space="preserve"> 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9"/>
                          <w:w w:val="96"/>
                          <w:sz w:val="22"/>
                          <w:szCs w:val="22"/>
                          <w:u w:val="single" w:color="0000FF"/>
                        </w:rPr>
                        <w:t>is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6"/>
                          <w:w w:val="96"/>
                          <w:sz w:val="22"/>
                          <w:szCs w:val="22"/>
                          <w:u w:val="single" w:color="0000FF"/>
                        </w:rPr>
                        <w:t>t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9"/>
                          <w:w w:val="96"/>
                          <w:sz w:val="22"/>
                          <w:szCs w:val="22"/>
                          <w:u w:val="single" w:color="0000FF"/>
                        </w:rPr>
                        <w:t>i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10"/>
                          <w:w w:val="96"/>
                          <w:sz w:val="22"/>
                          <w:szCs w:val="22"/>
                          <w:u w:val="single" w:color="0000FF"/>
                        </w:rPr>
                        <w:t>nc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3"/>
                          <w:w w:val="96"/>
                          <w:sz w:val="22"/>
                          <w:szCs w:val="22"/>
                          <w:u w:val="single" w:color="0000FF"/>
                        </w:rPr>
                        <w:t>t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w w:val="96"/>
                          <w:sz w:val="22"/>
                          <w:szCs w:val="22"/>
                          <w:u w:val="single" w:color="0000FF"/>
                        </w:rPr>
                        <w:t>i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-41"/>
                          <w:w w:val="95"/>
                          <w:sz w:val="22"/>
                          <w:szCs w:val="22"/>
                          <w:u w:val="single" w:color="0000FF"/>
                        </w:rPr>
                        <w:t xml:space="preserve"> 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-3"/>
                          <w:w w:val="96"/>
                          <w:sz w:val="22"/>
                          <w:szCs w:val="22"/>
                          <w:u w:val="single" w:color="0000FF"/>
                        </w:rPr>
                        <w:t>v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10"/>
                          <w:w w:val="96"/>
                          <w:sz w:val="22"/>
                          <w:szCs w:val="22"/>
                          <w:u w:val="single" w:color="0000FF"/>
                        </w:rPr>
                        <w:t>e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8"/>
                          <w:w w:val="96"/>
                          <w:sz w:val="22"/>
                          <w:szCs w:val="22"/>
                          <w:u w:val="single" w:color="0000FF"/>
                        </w:rPr>
                        <w:t>w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11"/>
                          <w:w w:val="96"/>
                          <w:sz w:val="22"/>
                          <w:szCs w:val="22"/>
                          <w:u w:val="single" w:color="0000FF"/>
                        </w:rPr>
                        <w:t>e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10"/>
                          <w:w w:val="96"/>
                          <w:sz w:val="22"/>
                          <w:szCs w:val="22"/>
                          <w:u w:val="single" w:color="0000FF"/>
                        </w:rPr>
                        <w:t>b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9"/>
                          <w:w w:val="96"/>
                          <w:sz w:val="22"/>
                          <w:szCs w:val="22"/>
                          <w:u w:val="single" w:color="0000FF"/>
                        </w:rPr>
                        <w:t>.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8"/>
                          <w:w w:val="96"/>
                          <w:sz w:val="22"/>
                          <w:szCs w:val="22"/>
                          <w:u w:val="single" w:color="0000FF"/>
                        </w:rPr>
                        <w:t>c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3"/>
                          <w:w w:val="96"/>
                          <w:sz w:val="22"/>
                          <w:szCs w:val="22"/>
                          <w:u w:val="single" w:color="0000FF"/>
                        </w:rPr>
                        <w:t>o</w:t>
                      </w:r>
                      <w:r>
                        <w:rPr>
                          <w:rFonts w:ascii="Garamond" w:eastAsia="Garamond" w:hAnsi="Garamond" w:cs="Garamond"/>
                          <w:color w:val="0000FF"/>
                          <w:spacing w:val="15"/>
                          <w:w w:val="96"/>
                          <w:sz w:val="22"/>
                          <w:szCs w:val="22"/>
                          <w:u w:val="single" w:color="0000FF"/>
                        </w:rPr>
                        <w:t>m</w:t>
                      </w:r>
                      <w:r>
                        <w:rPr>
                          <w:rFonts w:ascii="Garamond" w:eastAsia="Garamond" w:hAnsi="Garamond" w:cs="Garamond"/>
                          <w:color w:val="000000"/>
                          <w:w w:val="96"/>
                          <w:sz w:val="22"/>
                          <w:szCs w:val="22"/>
                        </w:rPr>
                        <w:t>.</w:t>
                      </w:r>
                    </w:hyperlink>
                    <w:r>
                      <w:rPr>
                        <w:rFonts w:ascii="Garamond" w:eastAsia="Garamond" w:hAnsi="Garamond" w:cs="Garamond"/>
                        <w:color w:val="000000"/>
                        <w:w w:val="9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0"/>
                        <w:w w:val="96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Garamond" w:eastAsia="Garamond" w:hAnsi="Garamond" w:cs="Garamond"/>
                        <w:color w:val="000000"/>
                        <w:w w:val="96"/>
                        <w:sz w:val="22"/>
                        <w:szCs w:val="22"/>
                      </w:rPr>
                      <w:t>o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0"/>
                        <w:w w:val="96"/>
                        <w:sz w:val="22"/>
                        <w:szCs w:val="22"/>
                      </w:rPr>
                      <w:t>py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2"/>
                        <w:w w:val="96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9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20"/>
                        <w:w w:val="96"/>
                        <w:sz w:val="22"/>
                        <w:szCs w:val="22"/>
                      </w:rPr>
                      <w:t>g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7"/>
                        <w:w w:val="96"/>
                        <w:sz w:val="22"/>
                        <w:szCs w:val="22"/>
                      </w:rPr>
                      <w:t>h</w:t>
                    </w:r>
                    <w:r>
                      <w:rPr>
                        <w:rFonts w:ascii="Garamond" w:eastAsia="Garamond" w:hAnsi="Garamond" w:cs="Garamond"/>
                        <w:color w:val="000000"/>
                        <w:w w:val="9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8"/>
                        <w:w w:val="9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-1"/>
                        <w:sz w:val="22"/>
                        <w:szCs w:val="22"/>
                      </w:rPr>
                      <w:t>20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-15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z w:val="22"/>
                        <w:szCs w:val="22"/>
                      </w:rPr>
                      <w:t>0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-2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z w:val="22"/>
                        <w:szCs w:val="22"/>
                      </w:rPr>
                      <w:t>–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-10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3"/>
                        <w:w w:val="96"/>
                        <w:sz w:val="22"/>
                        <w:szCs w:val="22"/>
                      </w:rPr>
                      <w:t>D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9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2"/>
                        <w:w w:val="96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3"/>
                        <w:w w:val="9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2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0"/>
                        <w:w w:val="96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8"/>
                        <w:w w:val="96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6"/>
                        <w:w w:val="96"/>
                        <w:sz w:val="22"/>
                        <w:szCs w:val="22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2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-5"/>
                        <w:w w:val="96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Garamond" w:eastAsia="Garamond" w:hAnsi="Garamond" w:cs="Garamond"/>
                        <w:color w:val="000000"/>
                        <w:w w:val="96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3"/>
                        <w:w w:val="9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0"/>
                        <w:w w:val="96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4"/>
                        <w:w w:val="96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2"/>
                        <w:w w:val="96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0"/>
                        <w:w w:val="96"/>
                        <w:sz w:val="22"/>
                        <w:szCs w:val="22"/>
                      </w:rPr>
                      <w:t>ee</w:t>
                    </w:r>
                    <w:r>
                      <w:rPr>
                        <w:rFonts w:ascii="Garamond" w:eastAsia="Garamond" w:hAnsi="Garamond" w:cs="Garamond"/>
                        <w:color w:val="000000"/>
                        <w:w w:val="96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4"/>
                        <w:w w:val="9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7"/>
                        <w:w w:val="96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0"/>
                        <w:w w:val="96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2"/>
                        <w:w w:val="96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-3"/>
                        <w:w w:val="96"/>
                        <w:sz w:val="22"/>
                        <w:szCs w:val="22"/>
                      </w:rPr>
                      <w:t>v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2"/>
                        <w:w w:val="96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0"/>
                        <w:w w:val="96"/>
                        <w:sz w:val="22"/>
                        <w:szCs w:val="22"/>
                      </w:rPr>
                      <w:t>c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8"/>
                        <w:w w:val="96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2"/>
                        <w:w w:val="96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Garamond" w:eastAsia="Garamond" w:hAnsi="Garamond" w:cs="Garamond"/>
                        <w:color w:val="000000"/>
                        <w:w w:val="96"/>
                        <w:sz w:val="22"/>
                        <w:szCs w:val="22"/>
                      </w:rPr>
                      <w:t>,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8"/>
                        <w:w w:val="96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3"/>
                        <w:w w:val="96"/>
                        <w:sz w:val="22"/>
                        <w:szCs w:val="22"/>
                      </w:rPr>
                      <w:t>L</w:t>
                    </w:r>
                    <w:r>
                      <w:rPr>
                        <w:rFonts w:ascii="Garamond" w:eastAsia="Garamond" w:hAnsi="Garamond" w:cs="Garamond"/>
                        <w:color w:val="000000"/>
                        <w:spacing w:val="11"/>
                        <w:w w:val="96"/>
                        <w:sz w:val="22"/>
                        <w:szCs w:val="22"/>
                      </w:rPr>
                      <w:t>L</w:t>
                    </w:r>
                    <w:r>
                      <w:rPr>
                        <w:rFonts w:ascii="Garamond" w:eastAsia="Garamond" w:hAnsi="Garamond" w:cs="Garamond"/>
                        <w:color w:val="000000"/>
                        <w:w w:val="96"/>
                        <w:sz w:val="22"/>
                        <w:szCs w:val="22"/>
                      </w:rPr>
                      <w:t>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9A0F7" w14:textId="77777777" w:rsidR="00157CD2" w:rsidRDefault="00157CD2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82FA3" w14:textId="77777777" w:rsidR="00774B9C" w:rsidRDefault="00774B9C">
      <w:r>
        <w:separator/>
      </w:r>
    </w:p>
  </w:footnote>
  <w:footnote w:type="continuationSeparator" w:id="0">
    <w:p w14:paraId="1503EDA1" w14:textId="77777777" w:rsidR="00774B9C" w:rsidRDefault="00774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49A7" w14:textId="77777777" w:rsidR="00157CD2" w:rsidRDefault="00774B9C">
    <w:pPr>
      <w:spacing w:line="200" w:lineRule="exact"/>
    </w:pPr>
    <w:r>
      <w:pict w14:anchorId="45F9DAF4">
        <v:group id="_x0000_s2055" style="position:absolute;margin-left:48.95pt;margin-top:59.65pt;width:514.1pt;height:0;z-index:-251660800;mso-position-horizontal-relative:page;mso-position-vertical-relative:page" coordorigin="979,1193" coordsize="10282,0">
          <v:shape id="_x0000_s2056" style="position:absolute;left:979;top:1193;width:10282;height:0" coordorigin="979,1193" coordsize="10282,0" path="m979,1193r10282,e" filled="f" strokecolor="gray" strokeweight="2.26pt">
            <v:path arrowok="t"/>
          </v:shape>
          <w10:wrap anchorx="page" anchory="page"/>
        </v:group>
      </w:pict>
    </w:r>
    <w:r>
      <w:pict w14:anchorId="1D51A27A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9.4pt;margin-top:36.25pt;width:126.1pt;height:16.05pt;z-index:-251659776;mso-position-horizontal-relative:page;mso-position-vertical-relative:page" filled="f" stroked="f">
          <v:textbox inset="0,0,0,0">
            <w:txbxContent>
              <w:p w14:paraId="44986C3C" w14:textId="77777777" w:rsidR="00157CD2" w:rsidRDefault="00774B9C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2"/>
                    <w:szCs w:val="22"/>
                  </w:rPr>
                </w:pP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2"/>
                    <w:szCs w:val="22"/>
                  </w:rPr>
                  <w:t>IC</w:t>
                </w:r>
                <w:r>
                  <w:rPr>
                    <w:rFonts w:ascii="Garamond" w:eastAsia="Garamond" w:hAnsi="Garamond" w:cs="Garamond"/>
                    <w:b/>
                    <w:spacing w:val="1"/>
                    <w:position w:val="1"/>
                    <w:sz w:val="22"/>
                    <w:szCs w:val="22"/>
                  </w:rPr>
                  <w:t>H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position w:val="1"/>
                    <w:sz w:val="22"/>
                    <w:szCs w:val="22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spacing w:val="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position w:val="1"/>
                    <w:sz w:val="28"/>
                    <w:szCs w:val="28"/>
                  </w:rPr>
                  <w:t>.</w:t>
                </w:r>
                <w:r>
                  <w:rPr>
                    <w:rFonts w:ascii="Garamond" w:eastAsia="Garamond" w:hAnsi="Garamond" w:cs="Garamond"/>
                    <w:b/>
                    <w:spacing w:val="-1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2"/>
                    <w:szCs w:val="22"/>
                  </w:rPr>
                  <w:t>AVI</w:t>
                </w:r>
                <w:r>
                  <w:rPr>
                    <w:rFonts w:ascii="Garamond" w:eastAsia="Garamond" w:hAnsi="Garamond" w:cs="Garamond"/>
                    <w:b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2"/>
                    <w:szCs w:val="22"/>
                  </w:rPr>
                  <w:t>LE</w:t>
                </w:r>
                <w:r>
                  <w:rPr>
                    <w:rFonts w:ascii="Garamond" w:eastAsia="Garamond" w:hAnsi="Garamond" w:cs="Garamond"/>
                    <w:b/>
                    <w:position w:val="1"/>
                    <w:sz w:val="22"/>
                    <w:szCs w:val="22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5FD2E202">
        <v:shape id="_x0000_s2053" type="#_x0000_t202" style="position:absolute;margin-left:525.9pt;margin-top:38.9pt;width:36.75pt;height:12.55pt;z-index:-251658752;mso-position-horizontal-relative:page;mso-position-vertical-relative:page" filled="f" stroked="f">
          <v:textbox inset="0,0,0,0">
            <w:txbxContent>
              <w:p w14:paraId="27BA8223" w14:textId="77777777" w:rsidR="00157CD2" w:rsidRDefault="00774B9C">
                <w:pPr>
                  <w:spacing w:before="1"/>
                  <w:ind w:left="20"/>
                  <w:rPr>
                    <w:rFonts w:ascii="Garamond" w:eastAsia="Garamond" w:hAnsi="Garamond" w:cs="Garamond"/>
                    <w:sz w:val="21"/>
                    <w:szCs w:val="21"/>
                  </w:rPr>
                </w:pPr>
                <w:r>
                  <w:rPr>
                    <w:rFonts w:ascii="Garamond" w:eastAsia="Garamond" w:hAnsi="Garamond" w:cs="Garamond"/>
                    <w:b/>
                    <w:sz w:val="21"/>
                    <w:szCs w:val="21"/>
                  </w:rPr>
                  <w:t>P</w:t>
                </w:r>
                <w:r>
                  <w:rPr>
                    <w:rFonts w:ascii="Garamond" w:eastAsia="Garamond" w:hAnsi="Garamond" w:cs="Garamond"/>
                    <w:b/>
                    <w:spacing w:val="1"/>
                    <w:sz w:val="17"/>
                    <w:szCs w:val="17"/>
                  </w:rPr>
                  <w:t>AG</w:t>
                </w:r>
                <w:r>
                  <w:rPr>
                    <w:rFonts w:ascii="Garamond" w:eastAsia="Garamond" w:hAnsi="Garamond" w:cs="Garamond"/>
                    <w:b/>
                    <w:sz w:val="17"/>
                    <w:szCs w:val="17"/>
                  </w:rPr>
                  <w:t xml:space="preserve">E  </w:t>
                </w:r>
                <w:r>
                  <w:rPr>
                    <w:rFonts w:ascii="Garamond" w:eastAsia="Garamond" w:hAnsi="Garamond" w:cs="Garamond"/>
                    <w:b/>
                    <w:spacing w:val="-40"/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Garamond" w:eastAsia="Garamond" w:hAnsi="Garamond" w:cs="Garamond"/>
                    <w:b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554DC" w14:textId="77777777" w:rsidR="00157CD2" w:rsidRDefault="00774B9C">
    <w:pPr>
      <w:spacing w:line="200" w:lineRule="exact"/>
    </w:pPr>
    <w:r>
      <w:pict w14:anchorId="38354FB4">
        <v:group id="_x0000_s2051" style="position:absolute;margin-left:48.95pt;margin-top:59.65pt;width:514.1pt;height:0;z-index:-251657728;mso-position-horizontal-relative:page;mso-position-vertical-relative:page" coordorigin="979,1193" coordsize="10282,0">
          <v:shape id="_x0000_s2052" style="position:absolute;left:979;top:1193;width:10282;height:0" coordorigin="979,1193" coordsize="10282,0" path="m979,1193r10282,e" filled="f" strokecolor="gray" strokeweight="2.26pt">
            <v:path arrowok="t"/>
          </v:shape>
          <w10:wrap anchorx="page" anchory="page"/>
        </v:group>
      </w:pict>
    </w:r>
    <w:r>
      <w:pict w14:anchorId="703F723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9.4pt;margin-top:36.25pt;width:126.1pt;height:16.05pt;z-index:-251656704;mso-position-horizontal-relative:page;mso-position-vertical-relative:page" filled="f" stroked="f">
          <v:textbox inset="0,0,0,0">
            <w:txbxContent>
              <w:p w14:paraId="00F40BAB" w14:textId="77777777" w:rsidR="00157CD2" w:rsidRDefault="00774B9C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2"/>
                    <w:szCs w:val="22"/>
                  </w:rPr>
                </w:pP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2"/>
                    <w:szCs w:val="22"/>
                  </w:rPr>
                  <w:t>IC</w:t>
                </w:r>
                <w:r>
                  <w:rPr>
                    <w:rFonts w:ascii="Garamond" w:eastAsia="Garamond" w:hAnsi="Garamond" w:cs="Garamond"/>
                    <w:b/>
                    <w:spacing w:val="1"/>
                    <w:position w:val="1"/>
                    <w:sz w:val="22"/>
                    <w:szCs w:val="22"/>
                  </w:rPr>
                  <w:t>H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position w:val="1"/>
                    <w:sz w:val="22"/>
                    <w:szCs w:val="22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spacing w:val="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position w:val="1"/>
                    <w:sz w:val="28"/>
                    <w:szCs w:val="28"/>
                  </w:rPr>
                  <w:t>.</w:t>
                </w:r>
                <w:r>
                  <w:rPr>
                    <w:rFonts w:ascii="Garamond" w:eastAsia="Garamond" w:hAnsi="Garamond" w:cs="Garamond"/>
                    <w:b/>
                    <w:spacing w:val="-1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2"/>
                    <w:szCs w:val="22"/>
                  </w:rPr>
                  <w:t>AVI</w:t>
                </w:r>
                <w:r>
                  <w:rPr>
                    <w:rFonts w:ascii="Garamond" w:eastAsia="Garamond" w:hAnsi="Garamond" w:cs="Garamond"/>
                    <w:b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spacing w:val="-1"/>
                    <w:position w:val="1"/>
                    <w:sz w:val="22"/>
                    <w:szCs w:val="22"/>
                  </w:rPr>
                  <w:t>LE</w:t>
                </w:r>
                <w:r>
                  <w:rPr>
                    <w:rFonts w:ascii="Garamond" w:eastAsia="Garamond" w:hAnsi="Garamond" w:cs="Garamond"/>
                    <w:b/>
                    <w:position w:val="1"/>
                    <w:sz w:val="22"/>
                    <w:szCs w:val="22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4D0DD9A3">
        <v:shape id="_x0000_s2049" type="#_x0000_t202" style="position:absolute;margin-left:525.9pt;margin-top:38.9pt;width:36.75pt;height:12.55pt;z-index:-251655680;mso-position-horizontal-relative:page;mso-position-vertical-relative:page" filled="f" stroked="f">
          <v:textbox inset="0,0,0,0">
            <w:txbxContent>
              <w:p w14:paraId="48F26B32" w14:textId="77777777" w:rsidR="00157CD2" w:rsidRDefault="00774B9C">
                <w:pPr>
                  <w:spacing w:before="1"/>
                  <w:ind w:left="20"/>
                  <w:rPr>
                    <w:rFonts w:ascii="Garamond" w:eastAsia="Garamond" w:hAnsi="Garamond" w:cs="Garamond"/>
                    <w:sz w:val="21"/>
                    <w:szCs w:val="21"/>
                  </w:rPr>
                </w:pPr>
                <w:r>
                  <w:rPr>
                    <w:rFonts w:ascii="Garamond" w:eastAsia="Garamond" w:hAnsi="Garamond" w:cs="Garamond"/>
                    <w:b/>
                    <w:sz w:val="21"/>
                    <w:szCs w:val="21"/>
                  </w:rPr>
                  <w:t>P</w:t>
                </w:r>
                <w:r>
                  <w:rPr>
                    <w:rFonts w:ascii="Garamond" w:eastAsia="Garamond" w:hAnsi="Garamond" w:cs="Garamond"/>
                    <w:b/>
                    <w:spacing w:val="1"/>
                    <w:sz w:val="17"/>
                    <w:szCs w:val="17"/>
                  </w:rPr>
                  <w:t>AG</w:t>
                </w:r>
                <w:r>
                  <w:rPr>
                    <w:rFonts w:ascii="Garamond" w:eastAsia="Garamond" w:hAnsi="Garamond" w:cs="Garamond"/>
                    <w:b/>
                    <w:sz w:val="17"/>
                    <w:szCs w:val="17"/>
                  </w:rPr>
                  <w:t xml:space="preserve">E  </w:t>
                </w:r>
                <w:r>
                  <w:rPr>
                    <w:rFonts w:ascii="Garamond" w:eastAsia="Garamond" w:hAnsi="Garamond" w:cs="Garamond"/>
                    <w:b/>
                    <w:spacing w:val="-40"/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Garamond" w:eastAsia="Garamond" w:hAnsi="Garamond" w:cs="Garamond"/>
                    <w:b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E3A9C"/>
    <w:multiLevelType w:val="multilevel"/>
    <w:tmpl w:val="5C6043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CD2"/>
    <w:rsid w:val="00157CD2"/>
    <w:rsid w:val="00774B9C"/>
    <w:rsid w:val="00D8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2D1FBF3C"/>
  <w15:docId w15:val="{E0562771-2406-4267-AECC-54416207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8399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39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ikhail@gmai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://www.distinctiveweb.com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istinctiveweb.com/" TargetMode="External"/><Relationship Id="rId1" Type="http://schemas.openxmlformats.org/officeDocument/2006/relationships/hyperlink" Target="http://www.distinctivewe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1628</Words>
  <Characters>9280</Characters>
  <Application>Microsoft Office Word</Application>
  <DocSecurity>0</DocSecurity>
  <Lines>77</Lines>
  <Paragraphs>21</Paragraphs>
  <ScaleCrop>false</ScaleCrop>
  <Company/>
  <LinksUpToDate>false</LinksUpToDate>
  <CharactersWithSpaces>10887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2021-05-11T13:05:00Z</dcterms:created>
  <dcterms:modified xsi:type="dcterms:W3CDTF">2021-05-11T13:07:00Z</dcterms:modified>
</cp:coreProperties>
</file>